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39C29" w14:textId="3978DE5D" w:rsidR="00BA1871" w:rsidRDefault="00BA1871" w:rsidP="00BA1871">
      <w:pPr>
        <w:spacing w:line="30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Технологическая карта урока по алгебре и начала анализа</w:t>
      </w:r>
    </w:p>
    <w:p w14:paraId="4BEA9527" w14:textId="1CD4C2A6" w:rsidR="00BA1871" w:rsidRDefault="00BA1871" w:rsidP="00BA1871">
      <w:pPr>
        <w:spacing w:line="300" w:lineRule="auto"/>
        <w:jc w:val="center"/>
        <w:rPr>
          <w:b/>
        </w:rPr>
      </w:pPr>
      <w:r>
        <w:rPr>
          <w:b/>
          <w:sz w:val="32"/>
          <w:szCs w:val="32"/>
        </w:rPr>
        <w:t>«Своя игра «Подготовка к ЕГЭ»</w:t>
      </w:r>
    </w:p>
    <w:p w14:paraId="0168E538" w14:textId="77777777" w:rsidR="00BA1871" w:rsidRDefault="00BA1871" w:rsidP="00BA1871">
      <w:pPr>
        <w:spacing w:line="300" w:lineRule="auto"/>
        <w:ind w:left="4956" w:firstLine="708"/>
        <w:jc w:val="center"/>
        <w:rPr>
          <w:b/>
        </w:rPr>
      </w:pPr>
    </w:p>
    <w:p w14:paraId="302E45F9" w14:textId="77777777" w:rsidR="00BA1871" w:rsidRDefault="00BA1871" w:rsidP="00BA1871">
      <w:pPr>
        <w:jc w:val="center"/>
        <w:rPr>
          <w:b/>
          <w:sz w:val="20"/>
          <w:szCs w:val="20"/>
        </w:rPr>
      </w:pPr>
    </w:p>
    <w:p w14:paraId="7A3F36E0" w14:textId="77777777" w:rsidR="00BA1871" w:rsidRDefault="00BA1871" w:rsidP="00BA1871">
      <w:pPr>
        <w:jc w:val="center"/>
        <w:rPr>
          <w:b/>
          <w:sz w:val="20"/>
          <w:szCs w:val="20"/>
        </w:rPr>
      </w:pPr>
    </w:p>
    <w:tbl>
      <w:tblPr>
        <w:tblW w:w="1528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99"/>
        <w:gridCol w:w="1100"/>
        <w:gridCol w:w="867"/>
        <w:gridCol w:w="3884"/>
        <w:gridCol w:w="1603"/>
        <w:gridCol w:w="2006"/>
        <w:gridCol w:w="330"/>
        <w:gridCol w:w="1580"/>
        <w:gridCol w:w="1617"/>
      </w:tblGrid>
      <w:tr w:rsidR="00BA1871" w14:paraId="5BABD95B" w14:textId="77777777" w:rsidTr="00682476"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91769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97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40C42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  <w:p w14:paraId="6C071624" w14:textId="12B6368A" w:rsidR="00BA1871" w:rsidRDefault="001F1CBF" w:rsidP="00A36274">
            <w:pPr>
              <w:jc w:val="center"/>
              <w:rPr>
                <w:b/>
              </w:rPr>
            </w:pPr>
            <w:r>
              <w:rPr>
                <w:b/>
              </w:rPr>
              <w:t>Алгебра и начала анализа</w:t>
            </w:r>
          </w:p>
          <w:p w14:paraId="66E95EEF" w14:textId="77777777" w:rsidR="00BA1871" w:rsidRDefault="00BA1871" w:rsidP="00A36274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BDA68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68A9D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  <w:p w14:paraId="11A0AA24" w14:textId="6E33B756" w:rsidR="00BA1871" w:rsidRDefault="00BA1871" w:rsidP="00A36274">
            <w:pPr>
              <w:jc w:val="center"/>
            </w:pPr>
            <w:r>
              <w:rPr>
                <w:b/>
              </w:rPr>
              <w:t>11</w:t>
            </w:r>
            <w:r w:rsidR="001F1CBF">
              <w:rPr>
                <w:b/>
              </w:rPr>
              <w:t xml:space="preserve"> А</w:t>
            </w:r>
          </w:p>
        </w:tc>
      </w:tr>
      <w:tr w:rsidR="009920EC" w14:paraId="7EEED0F2" w14:textId="77777777" w:rsidTr="00682476"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B7D91" w14:textId="77777777" w:rsidR="009920EC" w:rsidRDefault="009920EC" w:rsidP="00A36274">
            <w:pPr>
              <w:jc w:val="center"/>
              <w:rPr>
                <w:b/>
              </w:rPr>
            </w:pPr>
          </w:p>
        </w:tc>
        <w:tc>
          <w:tcPr>
            <w:tcW w:w="97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D15CA" w14:textId="77777777" w:rsidR="009920EC" w:rsidRDefault="009920EC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9D8B8" w14:textId="77777777" w:rsidR="009920EC" w:rsidRDefault="009920EC" w:rsidP="00A36274">
            <w:pPr>
              <w:jc w:val="center"/>
              <w:rPr>
                <w:b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C1216" w14:textId="77777777" w:rsidR="009920EC" w:rsidRDefault="009920EC" w:rsidP="00A36274">
            <w:pPr>
              <w:snapToGrid w:val="0"/>
              <w:jc w:val="center"/>
              <w:rPr>
                <w:b/>
              </w:rPr>
            </w:pPr>
          </w:p>
        </w:tc>
      </w:tr>
      <w:tr w:rsidR="00BA1871" w14:paraId="29C6882D" w14:textId="77777777" w:rsidTr="00682476"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BE4D53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  <w:p w14:paraId="21A95E1E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  <w:p w14:paraId="798C6D20" w14:textId="77777777" w:rsidR="00BA1871" w:rsidRDefault="00BA1871" w:rsidP="00A36274">
            <w:pPr>
              <w:jc w:val="center"/>
              <w:rPr>
                <w:b/>
              </w:rPr>
            </w:pPr>
          </w:p>
        </w:tc>
        <w:tc>
          <w:tcPr>
            <w:tcW w:w="129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68BA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  <w:p w14:paraId="0415640B" w14:textId="12C93400" w:rsidR="00BA1871" w:rsidRDefault="00BA1871" w:rsidP="00A36274">
            <w:pPr>
              <w:spacing w:line="300" w:lineRule="auto"/>
              <w:jc w:val="center"/>
              <w:rPr>
                <w:b/>
              </w:rPr>
            </w:pPr>
            <w:r>
              <w:rPr>
                <w:b/>
                <w:sz w:val="32"/>
                <w:szCs w:val="32"/>
              </w:rPr>
              <w:t>«</w:t>
            </w:r>
            <w:r w:rsidR="00682476" w:rsidRPr="00682476">
              <w:rPr>
                <w:b/>
                <w:sz w:val="32"/>
                <w:szCs w:val="32"/>
              </w:rPr>
              <w:t>Повторение, обобщение, систематизация знаний</w:t>
            </w:r>
            <w:r w:rsidR="00682476">
              <w:rPr>
                <w:b/>
                <w:sz w:val="32"/>
                <w:szCs w:val="32"/>
              </w:rPr>
              <w:t xml:space="preserve"> по предмету «Алгебра и начала анализа</w:t>
            </w:r>
            <w:r>
              <w:rPr>
                <w:b/>
                <w:sz w:val="32"/>
                <w:szCs w:val="32"/>
              </w:rPr>
              <w:t>»</w:t>
            </w:r>
          </w:p>
          <w:p w14:paraId="43AB9D83" w14:textId="77777777" w:rsidR="00BA1871" w:rsidRDefault="00BA1871" w:rsidP="00A36274">
            <w:pPr>
              <w:jc w:val="center"/>
            </w:pPr>
          </w:p>
        </w:tc>
      </w:tr>
      <w:tr w:rsidR="00BA1871" w14:paraId="5A1B6842" w14:textId="77777777" w:rsidTr="00682476">
        <w:trPr>
          <w:trHeight w:val="106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2FB2B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Педагогические цели урока</w:t>
            </w:r>
          </w:p>
          <w:p w14:paraId="304A6BC7" w14:textId="77777777" w:rsidR="00BA1871" w:rsidRDefault="00BA1871" w:rsidP="00A36274">
            <w:pPr>
              <w:jc w:val="center"/>
              <w:rPr>
                <w:b/>
              </w:rPr>
            </w:pPr>
          </w:p>
          <w:p w14:paraId="32156BE3" w14:textId="77777777" w:rsidR="00BA1871" w:rsidRDefault="00BA1871" w:rsidP="00A36274">
            <w:pPr>
              <w:jc w:val="center"/>
              <w:rPr>
                <w:b/>
              </w:rPr>
            </w:pPr>
          </w:p>
        </w:tc>
        <w:tc>
          <w:tcPr>
            <w:tcW w:w="129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8BEF3" w14:textId="7EDD3B67" w:rsidR="00BA1871" w:rsidRDefault="00BA1871" w:rsidP="00A36274">
            <w:pPr>
              <w:jc w:val="center"/>
            </w:pPr>
            <w:r>
              <w:rPr>
                <w:b/>
              </w:rPr>
              <w:t>1.Образовательная цель:</w:t>
            </w:r>
            <w:r>
              <w:t xml:space="preserve"> </w:t>
            </w:r>
            <w:r w:rsidR="00682476">
              <w:t xml:space="preserve">повторить и обобщить, </w:t>
            </w:r>
            <w:r w:rsidR="00CB03B8">
              <w:t>а при</w:t>
            </w:r>
            <w:r>
              <w:t xml:space="preserve"> необходимости </w:t>
            </w:r>
            <w:r w:rsidR="00682476">
              <w:t>с</w:t>
            </w:r>
            <w:r>
              <w:t>коррек</w:t>
            </w:r>
            <w:r w:rsidR="00682476">
              <w:t>тировать</w:t>
            </w:r>
            <w:r>
              <w:t xml:space="preserve"> алгоритм</w:t>
            </w:r>
            <w:r w:rsidR="00682476">
              <w:t>ы</w:t>
            </w:r>
            <w:r>
              <w:t xml:space="preserve"> и способов решения экзаменационных задач</w:t>
            </w:r>
            <w:r w:rsidR="00682476">
              <w:t xml:space="preserve"> по предмету алгебра и начала анализа.</w:t>
            </w:r>
          </w:p>
          <w:p w14:paraId="68226829" w14:textId="77777777" w:rsidR="00BA1871" w:rsidRDefault="00BA1871" w:rsidP="00A36274">
            <w:pPr>
              <w:jc w:val="center"/>
            </w:pPr>
          </w:p>
          <w:p w14:paraId="0B02DEB7" w14:textId="77777777" w:rsidR="00BA1871" w:rsidRDefault="00BA1871" w:rsidP="00A36274">
            <w:pPr>
              <w:jc w:val="center"/>
            </w:pPr>
            <w:r>
              <w:rPr>
                <w:b/>
              </w:rPr>
              <w:t xml:space="preserve">2.Деятельностная цель: </w:t>
            </w:r>
            <w:r>
              <w:t>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затруднений, выявление их причин, построение и реализация проекта выхода из затруднений).</w:t>
            </w:r>
          </w:p>
          <w:p w14:paraId="0826C297" w14:textId="77777777" w:rsidR="00BA1871" w:rsidRDefault="00BA1871" w:rsidP="00A36274">
            <w:pPr>
              <w:jc w:val="center"/>
            </w:pPr>
          </w:p>
          <w:p w14:paraId="5203BF7F" w14:textId="43C7431C" w:rsidR="00BA1871" w:rsidRDefault="00BA1871" w:rsidP="00A36274">
            <w:pPr>
              <w:jc w:val="center"/>
            </w:pPr>
            <w:r>
              <w:rPr>
                <w:b/>
              </w:rPr>
              <w:t xml:space="preserve">3.Воспитательная цель: </w:t>
            </w:r>
            <w:r>
              <w:t xml:space="preserve">способствовать формированию ответственного отношения к учению, готовности </w:t>
            </w:r>
            <w:r w:rsidR="00682476">
              <w:t>к быстрому принятию решений</w:t>
            </w:r>
            <w:r>
              <w:t>; воспитывать культуру учебного труда, навыков самоконтроля и экономного расходования времени; развивать коммуникативные навыки.</w:t>
            </w:r>
          </w:p>
          <w:p w14:paraId="74D63E28" w14:textId="77777777" w:rsidR="00BA1871" w:rsidRDefault="00BA1871" w:rsidP="00A36274">
            <w:pPr>
              <w:jc w:val="center"/>
            </w:pPr>
          </w:p>
        </w:tc>
      </w:tr>
      <w:tr w:rsidR="00BA1871" w14:paraId="3F2919C6" w14:textId="77777777" w:rsidTr="00682476">
        <w:trPr>
          <w:trHeight w:val="135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BA32F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Задачи урока</w:t>
            </w:r>
          </w:p>
          <w:p w14:paraId="6A3041E6" w14:textId="77777777" w:rsidR="00BA1871" w:rsidRDefault="00BA1871" w:rsidP="00A36274">
            <w:pPr>
              <w:jc w:val="center"/>
              <w:rPr>
                <w:b/>
              </w:rPr>
            </w:pPr>
          </w:p>
          <w:p w14:paraId="585D101C" w14:textId="77777777" w:rsidR="00BA1871" w:rsidRDefault="00BA1871" w:rsidP="00A36274">
            <w:pPr>
              <w:jc w:val="center"/>
              <w:rPr>
                <w:b/>
              </w:rPr>
            </w:pPr>
          </w:p>
        </w:tc>
        <w:tc>
          <w:tcPr>
            <w:tcW w:w="129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181"/>
              <w:gridCol w:w="3193"/>
              <w:gridCol w:w="3181"/>
              <w:gridCol w:w="3206"/>
            </w:tblGrid>
            <w:tr w:rsidR="00BA1871" w14:paraId="5BDE7BE8" w14:textId="77777777" w:rsidTr="00A36274"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53FF02C" w14:textId="77777777" w:rsidR="00BA1871" w:rsidRDefault="00BA1871" w:rsidP="00A3627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Образовательные</w:t>
                  </w:r>
                </w:p>
              </w:tc>
              <w:tc>
                <w:tcPr>
                  <w:tcW w:w="31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0ED6DFA" w14:textId="77777777" w:rsidR="00BA1871" w:rsidRDefault="00BA1871" w:rsidP="00A3627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Развивающие</w:t>
                  </w:r>
                </w:p>
              </w:tc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FA0C6D2" w14:textId="77777777" w:rsidR="00BA1871" w:rsidRDefault="00BA1871" w:rsidP="00A3627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Воспитательные</w:t>
                  </w:r>
                </w:p>
              </w:tc>
              <w:tc>
                <w:tcPr>
                  <w:tcW w:w="3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F82634" w14:textId="77777777" w:rsidR="00BA1871" w:rsidRDefault="00BA1871" w:rsidP="00A36274">
                  <w:pPr>
                    <w:jc w:val="center"/>
                  </w:pPr>
                  <w:r>
                    <w:rPr>
                      <w:i/>
                    </w:rPr>
                    <w:t>Здоровьесберегающие</w:t>
                  </w:r>
                </w:p>
              </w:tc>
            </w:tr>
            <w:tr w:rsidR="00BA1871" w14:paraId="5FFDE4B1" w14:textId="77777777" w:rsidTr="00A36274"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14461BB" w14:textId="293578E4" w:rsidR="00BA1871" w:rsidRDefault="00BA1871" w:rsidP="00A36274">
                  <w:pPr>
                    <w:jc w:val="center"/>
                  </w:pPr>
                  <w:r>
                    <w:t xml:space="preserve">Закрепление навыков решения экзаменационных задач; </w:t>
                  </w:r>
                </w:p>
              </w:tc>
              <w:tc>
                <w:tcPr>
                  <w:tcW w:w="31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765EC5F" w14:textId="77777777" w:rsidR="00BA1871" w:rsidRDefault="00BA1871" w:rsidP="00A36274">
                  <w:pPr>
                    <w:jc w:val="center"/>
                  </w:pPr>
                  <w:r>
                    <w:t>Развивать речь учащихся, их память и способность логически мыслить, анализировать полученные знания; развивать внимание и целеустремленность; укреплять интерес к математике.</w:t>
                  </w:r>
                </w:p>
              </w:tc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C29BD25" w14:textId="5A099C8B" w:rsidR="00BA1871" w:rsidRDefault="00682476" w:rsidP="00A36274">
                  <w:pPr>
                    <w:jc w:val="center"/>
                  </w:pPr>
                  <w:r w:rsidRPr="00682476">
                    <w:rPr>
                      <w:b/>
                    </w:rPr>
                    <w:t xml:space="preserve">Навыки </w:t>
                  </w:r>
                  <w:r w:rsidRPr="00682476">
                    <w:rPr>
                      <w:b/>
                      <w:lang w:val="en-US"/>
                    </w:rPr>
                    <w:t>soft</w:t>
                  </w:r>
                  <w:r w:rsidRPr="00682476">
                    <w:rPr>
                      <w:b/>
                    </w:rPr>
                    <w:t xml:space="preserve"> </w:t>
                  </w:r>
                  <w:r w:rsidRPr="00682476">
                    <w:rPr>
                      <w:b/>
                      <w:lang w:val="en-US"/>
                    </w:rPr>
                    <w:t>skills</w:t>
                  </w:r>
                  <w:r>
                    <w:rPr>
                      <w:b/>
                    </w:rPr>
                    <w:t>:</w:t>
                  </w:r>
                  <w:r w:rsidRPr="00682476">
                    <w:rPr>
                      <w:bCs/>
                    </w:rPr>
                    <w:t xml:space="preserve"> умение слушать, способность видеть единую цель</w:t>
                  </w:r>
                  <w:r w:rsidR="00CB03B8">
                    <w:rPr>
                      <w:bCs/>
                    </w:rPr>
                    <w:t xml:space="preserve"> команды</w:t>
                  </w:r>
                  <w:r w:rsidRPr="00682476">
                    <w:rPr>
                      <w:bCs/>
                    </w:rPr>
                    <w:t xml:space="preserve"> и находить точки соприкосновения общей идеи с личными амбициями, готовность оказать помощь другим и поддержать в сложной ситуации, умение убеждать и находить компромисс</w:t>
                  </w:r>
                </w:p>
              </w:tc>
              <w:tc>
                <w:tcPr>
                  <w:tcW w:w="3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4A286E" w14:textId="0132D925" w:rsidR="00BA1871" w:rsidRDefault="00BA1871" w:rsidP="00A36274">
                  <w:pPr>
                    <w:jc w:val="center"/>
                  </w:pPr>
                  <w:r>
                    <w:t>Профилактика переутомления с помощью смены видов умственной деятельности;</w:t>
                  </w:r>
                </w:p>
              </w:tc>
            </w:tr>
          </w:tbl>
          <w:p w14:paraId="2A3B4740" w14:textId="77777777" w:rsidR="00BA1871" w:rsidRDefault="00BA1871" w:rsidP="00A36274">
            <w:pPr>
              <w:jc w:val="center"/>
              <w:rPr>
                <w:b/>
              </w:rPr>
            </w:pPr>
          </w:p>
        </w:tc>
      </w:tr>
      <w:tr w:rsidR="00BA1871" w14:paraId="4657C739" w14:textId="77777777" w:rsidTr="00682476">
        <w:trPr>
          <w:trHeight w:val="135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E8B43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  <w:p w14:paraId="5CC14402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  <w:p w14:paraId="7D5AE32E" w14:textId="77777777" w:rsidR="00BA1871" w:rsidRDefault="00BA1871" w:rsidP="00A36274">
            <w:pPr>
              <w:jc w:val="center"/>
              <w:rPr>
                <w:b/>
              </w:rPr>
            </w:pPr>
          </w:p>
        </w:tc>
        <w:tc>
          <w:tcPr>
            <w:tcW w:w="129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A4F7A" w14:textId="285F3C11" w:rsidR="00BA1871" w:rsidRDefault="00BA1871" w:rsidP="00A36274">
            <w:pPr>
              <w:jc w:val="center"/>
            </w:pPr>
            <w:r>
              <w:rPr>
                <w:b/>
              </w:rPr>
              <w:t xml:space="preserve">Урок повторения и </w:t>
            </w:r>
            <w:r w:rsidR="00394BC8">
              <w:rPr>
                <w:b/>
              </w:rPr>
              <w:t>обобщения</w:t>
            </w:r>
            <w:r>
              <w:rPr>
                <w:b/>
              </w:rPr>
              <w:t xml:space="preserve"> знаний по подготовке к ЕГЭ.</w:t>
            </w:r>
          </w:p>
        </w:tc>
      </w:tr>
      <w:tr w:rsidR="00BA1871" w14:paraId="0BC527B1" w14:textId="77777777" w:rsidTr="00682476">
        <w:trPr>
          <w:trHeight w:val="525"/>
        </w:trPr>
        <w:tc>
          <w:tcPr>
            <w:tcW w:w="152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2AF9F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  <w:p w14:paraId="20983F67" w14:textId="77777777" w:rsidR="00BA1871" w:rsidRDefault="00BA1871" w:rsidP="00A36274">
            <w:pPr>
              <w:jc w:val="center"/>
            </w:pPr>
            <w:r>
              <w:rPr>
                <w:b/>
              </w:rPr>
              <w:t>Планируемые образовательные результаты (с учетом разделов «Ученик научится», «Ученик получит возможность научиться»)</w:t>
            </w:r>
          </w:p>
        </w:tc>
      </w:tr>
      <w:tr w:rsidR="00BA1871" w14:paraId="48623145" w14:textId="77777777" w:rsidTr="00682476">
        <w:trPr>
          <w:trHeight w:val="233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0598A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  <w:p w14:paraId="2DC7CB5D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  <w:p w14:paraId="64D18C85" w14:textId="77777777" w:rsidR="00BA1871" w:rsidRDefault="00BA1871" w:rsidP="00A36274">
            <w:pPr>
              <w:jc w:val="center"/>
              <w:rPr>
                <w:b/>
              </w:rPr>
            </w:pPr>
          </w:p>
        </w:tc>
        <w:tc>
          <w:tcPr>
            <w:tcW w:w="6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8AD12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Метапредметные</w:t>
            </w:r>
          </w:p>
        </w:tc>
        <w:tc>
          <w:tcPr>
            <w:tcW w:w="55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474D1" w14:textId="77777777" w:rsidR="00BA1871" w:rsidRDefault="00BA1871" w:rsidP="00A36274">
            <w:pPr>
              <w:jc w:val="center"/>
            </w:pPr>
            <w:r>
              <w:rPr>
                <w:b/>
              </w:rPr>
              <w:t>Личностные</w:t>
            </w:r>
          </w:p>
        </w:tc>
      </w:tr>
      <w:tr w:rsidR="00BA1871" w14:paraId="40EB6266" w14:textId="77777777" w:rsidTr="00682476">
        <w:trPr>
          <w:trHeight w:val="232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8F882" w14:textId="4A48B715" w:rsidR="00BA1871" w:rsidRDefault="00BA1871" w:rsidP="00A3627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Учащиеся научатся:</w:t>
            </w:r>
            <w:r>
              <w:rPr>
                <w:i/>
              </w:rPr>
              <w:t xml:space="preserve"> применять </w:t>
            </w:r>
            <w:r>
              <w:t xml:space="preserve">решения задач базового </w:t>
            </w:r>
            <w:r w:rsidR="00394BC8">
              <w:t>и профильного уровней</w:t>
            </w:r>
            <w:r>
              <w:t>.</w:t>
            </w:r>
          </w:p>
          <w:p w14:paraId="45328844" w14:textId="77777777" w:rsidR="00BA1871" w:rsidRDefault="00BA1871" w:rsidP="00A36274">
            <w:pPr>
              <w:jc w:val="center"/>
            </w:pPr>
          </w:p>
        </w:tc>
        <w:tc>
          <w:tcPr>
            <w:tcW w:w="6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2680D" w14:textId="69F7B0C7" w:rsidR="00BA1871" w:rsidRDefault="00BA1871" w:rsidP="00A36274">
            <w:pPr>
              <w:jc w:val="center"/>
              <w:rPr>
                <w:i/>
              </w:rPr>
            </w:pPr>
            <w:r>
              <w:rPr>
                <w:b/>
              </w:rPr>
              <w:t xml:space="preserve">Регулятивные: </w:t>
            </w:r>
            <w:r>
              <w:rPr>
                <w:i/>
                <w:color w:val="000000"/>
              </w:rPr>
              <w:t>учащиеся научатся</w:t>
            </w:r>
            <w:r>
              <w:rPr>
                <w:color w:val="000000"/>
              </w:rPr>
              <w:t xml:space="preserve"> контролировать и корректировать свои действия при решении заданий базового </w:t>
            </w:r>
            <w:r w:rsidR="00394BC8">
              <w:rPr>
                <w:color w:val="000000"/>
              </w:rPr>
              <w:t xml:space="preserve">и профильного </w:t>
            </w:r>
            <w:r>
              <w:rPr>
                <w:color w:val="000000"/>
              </w:rPr>
              <w:t>уровня; прилагать волевые усилия в преодолении трудностей;</w:t>
            </w:r>
          </w:p>
          <w:p w14:paraId="777EA245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i/>
              </w:rPr>
              <w:t xml:space="preserve">Учащиеся получат возможность научиться </w:t>
            </w:r>
            <w:r>
              <w:t>планировать деятельность, направленную на решение заданий повышенной трудности.</w:t>
            </w:r>
          </w:p>
          <w:p w14:paraId="50243251" w14:textId="77777777" w:rsidR="00BA1871" w:rsidRDefault="00BA1871" w:rsidP="00A36274">
            <w:pPr>
              <w:jc w:val="center"/>
              <w:rPr>
                <w:i/>
              </w:rPr>
            </w:pPr>
            <w:r>
              <w:rPr>
                <w:b/>
              </w:rPr>
              <w:t>Познавательные:</w:t>
            </w:r>
          </w:p>
          <w:p w14:paraId="17AB3401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i/>
              </w:rPr>
              <w:t xml:space="preserve">Учащиеся получат возможность </w:t>
            </w:r>
            <w:r>
              <w:t>выбирать наиболее эффективные способы решения.</w:t>
            </w:r>
          </w:p>
          <w:p w14:paraId="1DF6D764" w14:textId="77777777" w:rsidR="00BA1871" w:rsidRDefault="00BA1871" w:rsidP="00A36274">
            <w:pPr>
              <w:jc w:val="center"/>
            </w:pPr>
            <w:r>
              <w:rPr>
                <w:b/>
              </w:rPr>
              <w:t xml:space="preserve">Коммуникативные: </w:t>
            </w:r>
            <w:r>
              <w:rPr>
                <w:i/>
              </w:rPr>
              <w:t xml:space="preserve">учащиеся научатся </w:t>
            </w:r>
            <w:r>
              <w:t>осуществлять взаимоконтроль, самоконтроль, прилагать волевые усилия в преодолении трудностей;</w:t>
            </w:r>
          </w:p>
        </w:tc>
        <w:tc>
          <w:tcPr>
            <w:tcW w:w="55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1E6AE" w14:textId="77777777" w:rsidR="00BA1871" w:rsidRDefault="00BA1871" w:rsidP="00A36274">
            <w:pPr>
              <w:jc w:val="center"/>
            </w:pPr>
            <w:r>
              <w:t>Ученик получит возможность развития целеустремленности, интереса к учению, самовоспитанию.</w:t>
            </w:r>
          </w:p>
        </w:tc>
      </w:tr>
      <w:tr w:rsidR="00BA1871" w14:paraId="5D8CB824" w14:textId="77777777" w:rsidTr="00682476">
        <w:trPr>
          <w:trHeight w:val="232"/>
        </w:trPr>
        <w:tc>
          <w:tcPr>
            <w:tcW w:w="152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172D9" w14:textId="77777777" w:rsidR="00394BC8" w:rsidRDefault="00394BC8" w:rsidP="00A36274">
            <w:pPr>
              <w:jc w:val="center"/>
              <w:rPr>
                <w:b/>
              </w:rPr>
            </w:pPr>
          </w:p>
          <w:p w14:paraId="589F0F6A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Условия реализации урока</w:t>
            </w:r>
          </w:p>
          <w:p w14:paraId="7FC5AD0D" w14:textId="10EFBFD5" w:rsidR="00394BC8" w:rsidRDefault="00394BC8" w:rsidP="00A36274">
            <w:pPr>
              <w:jc w:val="center"/>
            </w:pPr>
          </w:p>
        </w:tc>
      </w:tr>
      <w:tr w:rsidR="00BA1871" w14:paraId="60457743" w14:textId="77777777" w:rsidTr="00682476">
        <w:trPr>
          <w:trHeight w:val="232"/>
        </w:trPr>
        <w:tc>
          <w:tcPr>
            <w:tcW w:w="4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136FC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Информационные ресурсы (в том числе ЦОР и Интернет)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74FB1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Учебная литература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913BD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Методические ресурсы (методическая литература, стратегическая технология и тактические технологии</w:t>
            </w:r>
          </w:p>
        </w:tc>
        <w:tc>
          <w:tcPr>
            <w:tcW w:w="3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71CB6" w14:textId="77777777" w:rsidR="00BA1871" w:rsidRDefault="00BA1871" w:rsidP="00A36274">
            <w:pPr>
              <w:jc w:val="center"/>
            </w:pPr>
            <w:r>
              <w:rPr>
                <w:b/>
              </w:rPr>
              <w:t>Оборудование</w:t>
            </w:r>
          </w:p>
        </w:tc>
      </w:tr>
      <w:tr w:rsidR="00BA1871" w14:paraId="4E093136" w14:textId="77777777" w:rsidTr="00394BC8">
        <w:trPr>
          <w:trHeight w:val="232"/>
        </w:trPr>
        <w:tc>
          <w:tcPr>
            <w:tcW w:w="4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3D00" w14:textId="5AE08AD2" w:rsidR="00BA1871" w:rsidRPr="00CB03B8" w:rsidRDefault="00BA1871" w:rsidP="00A36274">
            <w:pPr>
              <w:jc w:val="center"/>
              <w:rPr>
                <w:bCs/>
              </w:rPr>
            </w:pPr>
            <w:r w:rsidRPr="00CB03B8">
              <w:rPr>
                <w:bCs/>
              </w:rPr>
              <w:t>Сайт ФИПИ</w:t>
            </w:r>
            <w:r w:rsidR="00394BC8" w:rsidRPr="00CB03B8">
              <w:rPr>
                <w:bCs/>
              </w:rPr>
              <w:t xml:space="preserve"> (официальный источник информации)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A05EA" w14:textId="733A7493" w:rsidR="00BA1871" w:rsidRPr="00CB03B8" w:rsidRDefault="00BA1871" w:rsidP="00A36274">
            <w:pPr>
              <w:jc w:val="center"/>
              <w:rPr>
                <w:bCs/>
              </w:rPr>
            </w:pPr>
            <w:r w:rsidRPr="00CB03B8">
              <w:rPr>
                <w:bCs/>
              </w:rPr>
              <w:t xml:space="preserve">Учебник Алгебры и начало математического анализа. 11 класс. </w:t>
            </w:r>
          </w:p>
          <w:p w14:paraId="52619E79" w14:textId="77777777" w:rsidR="00BA1871" w:rsidRDefault="00BA1871" w:rsidP="00A36274">
            <w:pPr>
              <w:jc w:val="center"/>
              <w:rPr>
                <w:rFonts w:eastAsia="Calibri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06097834" w14:textId="77777777" w:rsidR="00BA1871" w:rsidRDefault="00BA1871" w:rsidP="00A36274">
            <w:pPr>
              <w:snapToGrid w:val="0"/>
              <w:jc w:val="center"/>
              <w:rPr>
                <w:rFonts w:eastAsia="Calibri"/>
              </w:rPr>
            </w:pPr>
          </w:p>
          <w:p w14:paraId="34551A1D" w14:textId="77777777" w:rsidR="00BA1871" w:rsidRDefault="00BA1871" w:rsidP="00A36274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79F5B" w14:textId="77777777" w:rsidR="00BA1871" w:rsidRDefault="00BA1871" w:rsidP="00A36274">
            <w:pPr>
              <w:spacing w:after="200" w:line="276" w:lineRule="auto"/>
              <w:jc w:val="center"/>
            </w:pPr>
            <w:r>
              <w:t>Доска, проектор, экран, самостоятельная работа;</w:t>
            </w:r>
          </w:p>
        </w:tc>
      </w:tr>
      <w:tr w:rsidR="00BA1871" w14:paraId="026BC35B" w14:textId="77777777" w:rsidTr="00682476"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1C593" w14:textId="77777777" w:rsidR="00BA1871" w:rsidRDefault="00BA1871" w:rsidP="00A36274">
            <w:pPr>
              <w:jc w:val="center"/>
              <w:rPr>
                <w:color w:val="000000"/>
              </w:rPr>
            </w:pPr>
            <w:r>
              <w:rPr>
                <w:b/>
              </w:rPr>
              <w:t>Формы проведения урока</w:t>
            </w:r>
          </w:p>
        </w:tc>
        <w:tc>
          <w:tcPr>
            <w:tcW w:w="129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573E4" w14:textId="26A0AE8B" w:rsidR="00BA1871" w:rsidRDefault="0065619D" w:rsidP="00A36274">
            <w:pPr>
              <w:jc w:val="center"/>
            </w:pPr>
            <w:r>
              <w:rPr>
                <w:color w:val="000000"/>
              </w:rPr>
              <w:t>Урок -игра. Интеллектуальная игра «Своя игра» с использованием информационных технологий.</w:t>
            </w:r>
          </w:p>
        </w:tc>
      </w:tr>
    </w:tbl>
    <w:p w14:paraId="7B321F25" w14:textId="525492A3" w:rsidR="00BA1871" w:rsidRDefault="00BA1871" w:rsidP="00BA1871">
      <w:pPr>
        <w:jc w:val="center"/>
        <w:rPr>
          <w:b/>
          <w:sz w:val="20"/>
          <w:szCs w:val="20"/>
        </w:rPr>
      </w:pPr>
    </w:p>
    <w:p w14:paraId="118A5CD2" w14:textId="77777777" w:rsidR="00853D7E" w:rsidRDefault="00853D7E" w:rsidP="00BA1871">
      <w:pPr>
        <w:jc w:val="center"/>
        <w:rPr>
          <w:b/>
          <w:sz w:val="20"/>
          <w:szCs w:val="20"/>
        </w:rPr>
      </w:pPr>
    </w:p>
    <w:tbl>
      <w:tblPr>
        <w:tblW w:w="15603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3683"/>
        <w:gridCol w:w="2276"/>
        <w:gridCol w:w="3402"/>
        <w:gridCol w:w="3119"/>
        <w:gridCol w:w="3123"/>
      </w:tblGrid>
      <w:tr w:rsidR="00BA1871" w14:paraId="2B7D0954" w14:textId="77777777" w:rsidTr="00AC5DAE">
        <w:trPr>
          <w:trHeight w:val="49"/>
        </w:trPr>
        <w:tc>
          <w:tcPr>
            <w:tcW w:w="15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1E84" w14:textId="77777777" w:rsidR="00BA1871" w:rsidRDefault="00BA1871" w:rsidP="00A36274">
            <w:pPr>
              <w:pStyle w:val="a4"/>
              <w:numPr>
                <w:ilvl w:val="0"/>
                <w:numId w:val="3"/>
              </w:numPr>
              <w:jc w:val="center"/>
              <w:rPr>
                <w:b/>
              </w:rPr>
            </w:pPr>
            <w:r>
              <w:rPr>
                <w:b/>
              </w:rPr>
              <w:t>Этап мотивации (самоопределения) к коррекционной деятельности.</w:t>
            </w:r>
          </w:p>
          <w:p w14:paraId="6FDF5883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 xml:space="preserve">Цель: </w:t>
            </w:r>
            <w:r>
              <w:t>выработка на</w:t>
            </w:r>
            <w:r>
              <w:rPr>
                <w:b/>
              </w:rPr>
              <w:t xml:space="preserve"> </w:t>
            </w:r>
            <w:r>
              <w:t>личностно значимом уровне внутренней готовности к коррекционной учебной деятельности.</w:t>
            </w:r>
          </w:p>
          <w:p w14:paraId="66537A05" w14:textId="77777777" w:rsidR="00BA1871" w:rsidRDefault="00BA1871" w:rsidP="00A36274">
            <w:pPr>
              <w:jc w:val="center"/>
            </w:pPr>
            <w:r>
              <w:rPr>
                <w:b/>
              </w:rPr>
              <w:t>Продолжительность: 5 минуты.</w:t>
            </w:r>
          </w:p>
        </w:tc>
      </w:tr>
      <w:tr w:rsidR="00BA1871" w14:paraId="6BF273ED" w14:textId="77777777" w:rsidTr="00AC5DAE">
        <w:trPr>
          <w:trHeight w:val="49"/>
        </w:trPr>
        <w:tc>
          <w:tcPr>
            <w:tcW w:w="3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BAA7D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Деятельность</w:t>
            </w:r>
          </w:p>
          <w:p w14:paraId="6428687B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учителя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D2640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150D9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Деятельность</w:t>
            </w:r>
          </w:p>
          <w:p w14:paraId="1DB76861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учеников</w:t>
            </w:r>
          </w:p>
        </w:tc>
        <w:tc>
          <w:tcPr>
            <w:tcW w:w="6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C1906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  <w:p w14:paraId="56C8AF1B" w14:textId="77777777" w:rsidR="00BA1871" w:rsidRDefault="00BA1871" w:rsidP="00A36274">
            <w:pPr>
              <w:jc w:val="center"/>
              <w:rPr>
                <w:b/>
              </w:rPr>
            </w:pPr>
          </w:p>
        </w:tc>
      </w:tr>
      <w:tr w:rsidR="00BA1871" w14:paraId="6B4B3E18" w14:textId="77777777" w:rsidTr="00AC5DAE">
        <w:trPr>
          <w:trHeight w:val="49"/>
        </w:trPr>
        <w:tc>
          <w:tcPr>
            <w:tcW w:w="3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63220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DC62C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869F0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501DE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567C8" w14:textId="77777777" w:rsidR="00BA1871" w:rsidRDefault="00BA1871" w:rsidP="00A36274">
            <w:pPr>
              <w:jc w:val="center"/>
            </w:pPr>
            <w:r>
              <w:rPr>
                <w:b/>
              </w:rPr>
              <w:t>УУД</w:t>
            </w:r>
          </w:p>
        </w:tc>
      </w:tr>
      <w:tr w:rsidR="00BA1871" w14:paraId="1603516D" w14:textId="77777777" w:rsidTr="00AC5DAE">
        <w:trPr>
          <w:trHeight w:val="238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A01C6" w14:textId="49FC0A9B" w:rsidR="00BA1871" w:rsidRDefault="00BA1871" w:rsidP="00A36274">
            <w:pPr>
              <w:jc w:val="center"/>
            </w:pPr>
            <w:r>
              <w:t>Организует фронтальную беседу о теме, целях и плане урока.</w:t>
            </w:r>
          </w:p>
          <w:p w14:paraId="652FB805" w14:textId="2F841BBA" w:rsidR="006B4621" w:rsidRDefault="006B4621" w:rsidP="00A36274">
            <w:pPr>
              <w:jc w:val="center"/>
            </w:pPr>
            <w:r>
              <w:t>Объясняет правило заполнения карточки рефлексии «Лампочка».</w:t>
            </w:r>
          </w:p>
          <w:p w14:paraId="75BEA8FB" w14:textId="77777777" w:rsidR="00AC5DAE" w:rsidRDefault="00AC5DAE" w:rsidP="00A36274">
            <w:pPr>
              <w:jc w:val="center"/>
            </w:pPr>
          </w:p>
          <w:p w14:paraId="6F42E7DC" w14:textId="77777777" w:rsidR="00BA1871" w:rsidRDefault="00BA1871" w:rsidP="00A36274">
            <w:pPr>
              <w:jc w:val="center"/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32B43" w14:textId="09AF9D08" w:rsidR="00BA1871" w:rsidRDefault="00AC5DAE" w:rsidP="00A36274">
            <w:pPr>
              <w:jc w:val="center"/>
            </w:pPr>
            <w:r>
              <w:t>Просмотрев «Облако слов» выдвинуть идею о теме урока; обдумать</w:t>
            </w:r>
            <w:r w:rsidR="00BA1871">
              <w:t xml:space="preserve"> важность этого урока для дальнейшего успешного обучения и подготовки к контрольной работе и к ЕГЭ</w:t>
            </w:r>
            <w:r>
              <w:t xml:space="preserve"> при просмотре </w:t>
            </w:r>
            <w:r w:rsidRPr="00AC5DAE">
              <w:rPr>
                <w:b/>
                <w:bCs/>
              </w:rPr>
              <w:t>мотивационно</w:t>
            </w:r>
            <w:r>
              <w:rPr>
                <w:b/>
                <w:bCs/>
              </w:rPr>
              <w:t>го</w:t>
            </w:r>
            <w:r w:rsidRPr="00AC5DAE">
              <w:rPr>
                <w:b/>
                <w:bCs/>
              </w:rPr>
              <w:t xml:space="preserve"> виде</w:t>
            </w:r>
            <w:r>
              <w:rPr>
                <w:b/>
                <w:bCs/>
              </w:rPr>
              <w:t>.</w:t>
            </w:r>
          </w:p>
          <w:p w14:paraId="484F9F0D" w14:textId="77777777" w:rsidR="00BA1871" w:rsidRDefault="00BA1871" w:rsidP="00A36274">
            <w:pPr>
              <w:jc w:val="center"/>
            </w:pPr>
          </w:p>
          <w:p w14:paraId="31959D46" w14:textId="77777777" w:rsidR="00BA1871" w:rsidRDefault="00BA1871" w:rsidP="00A3627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F908E" w14:textId="77777777" w:rsidR="00AC5DAE" w:rsidRDefault="00AC5DAE" w:rsidP="00A36274">
            <w:pPr>
              <w:jc w:val="center"/>
            </w:pPr>
            <w:r>
              <w:t>Выдвигают идеи темы урока, анализируя «Облако слов».</w:t>
            </w:r>
          </w:p>
          <w:p w14:paraId="53BF6151" w14:textId="794BD3F7" w:rsidR="00BA1871" w:rsidRDefault="00BA1871" w:rsidP="00A36274">
            <w:pPr>
              <w:jc w:val="center"/>
            </w:pPr>
            <w:r>
              <w:t>Объясняют важность научиться решать задания ЕГЭ для успешной сдачи экзамена.</w:t>
            </w:r>
          </w:p>
          <w:p w14:paraId="700546ED" w14:textId="7A288C61" w:rsidR="00BA1871" w:rsidRDefault="00BA1871" w:rsidP="00A36274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EDE86" w14:textId="77777777" w:rsidR="00BA1871" w:rsidRDefault="00BA1871" w:rsidP="00A36274">
            <w:pPr>
              <w:jc w:val="center"/>
            </w:pPr>
            <w:r>
              <w:rPr>
                <w:bCs/>
                <w:color w:val="170E02"/>
              </w:rPr>
              <w:t>Сформировать осознанный интерес к теме урока.</w:t>
            </w:r>
          </w:p>
          <w:p w14:paraId="3F2B67DD" w14:textId="77777777" w:rsidR="00BA1871" w:rsidRDefault="00BA1871" w:rsidP="00A36274">
            <w:pPr>
              <w:jc w:val="center"/>
            </w:pPr>
            <w:r>
              <w:t>Учащиеся получат возможность научиться целостно представить изучение темы.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C5110" w14:textId="675E98A2" w:rsidR="00BA1871" w:rsidRDefault="00BA1871" w:rsidP="00A36274">
            <w:pPr>
              <w:jc w:val="center"/>
            </w:pPr>
            <w:r>
              <w:t>осознать практическую и личностную значимость учебного материала.</w:t>
            </w:r>
          </w:p>
          <w:p w14:paraId="47FED377" w14:textId="77777777" w:rsidR="00BA1871" w:rsidRDefault="00BA1871" w:rsidP="00A36274">
            <w:pPr>
              <w:jc w:val="center"/>
            </w:pPr>
            <w:r>
              <w:t>Учащиеся получат возможность научиться высказывать мнение.</w:t>
            </w:r>
          </w:p>
        </w:tc>
      </w:tr>
      <w:tr w:rsidR="00BA1871" w14:paraId="50FAA8AA" w14:textId="77777777" w:rsidTr="005E095D">
        <w:trPr>
          <w:trHeight w:val="90"/>
        </w:trPr>
        <w:tc>
          <w:tcPr>
            <w:tcW w:w="15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93F94" w14:textId="77777777" w:rsidR="00324696" w:rsidRPr="00324696" w:rsidRDefault="00BA1871" w:rsidP="00A36274">
            <w:pPr>
              <w:pStyle w:val="a4"/>
              <w:numPr>
                <w:ilvl w:val="0"/>
                <w:numId w:val="3"/>
              </w:numPr>
              <w:jc w:val="center"/>
              <w:rPr>
                <w:bCs/>
                <w:i/>
                <w:iCs/>
              </w:rPr>
            </w:pPr>
            <w:r>
              <w:rPr>
                <w:b/>
              </w:rPr>
              <w:t>Этап актуализации и пробного учебного действия.</w:t>
            </w:r>
            <w:r w:rsidR="005E095D">
              <w:rPr>
                <w:b/>
              </w:rPr>
              <w:t xml:space="preserve"> </w:t>
            </w:r>
          </w:p>
          <w:p w14:paraId="18578A3B" w14:textId="02D79707" w:rsidR="00BA1871" w:rsidRPr="005E095D" w:rsidRDefault="00324696" w:rsidP="00324696">
            <w:pPr>
              <w:pStyle w:val="a4"/>
              <w:jc w:val="center"/>
              <w:rPr>
                <w:bCs/>
                <w:i/>
                <w:iCs/>
              </w:rPr>
            </w:pPr>
            <w:r>
              <w:rPr>
                <w:b/>
              </w:rPr>
              <w:t xml:space="preserve">Цель: </w:t>
            </w:r>
            <w:r w:rsidR="005E095D" w:rsidRPr="005E095D">
              <w:rPr>
                <w:bCs/>
                <w:i/>
                <w:iCs/>
              </w:rPr>
              <w:t>Знакомство с правилами</w:t>
            </w:r>
          </w:p>
          <w:p w14:paraId="5BD68D61" w14:textId="3A9812A5" w:rsidR="00BA1871" w:rsidRDefault="00BA1871" w:rsidP="00A36274">
            <w:pPr>
              <w:jc w:val="center"/>
            </w:pPr>
            <w:r>
              <w:rPr>
                <w:b/>
              </w:rPr>
              <w:t xml:space="preserve">Продолжительность: </w:t>
            </w:r>
            <w:r w:rsidR="00324696">
              <w:rPr>
                <w:b/>
              </w:rPr>
              <w:t>2</w:t>
            </w:r>
            <w:r w:rsidRPr="00324696">
              <w:rPr>
                <w:b/>
              </w:rPr>
              <w:t xml:space="preserve"> </w:t>
            </w:r>
            <w:r>
              <w:rPr>
                <w:b/>
              </w:rPr>
              <w:t>минут.</w:t>
            </w:r>
          </w:p>
        </w:tc>
      </w:tr>
      <w:tr w:rsidR="00BA1871" w14:paraId="7E8EEB50" w14:textId="77777777" w:rsidTr="005E095D">
        <w:trPr>
          <w:trHeight w:val="495"/>
        </w:trPr>
        <w:tc>
          <w:tcPr>
            <w:tcW w:w="3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56736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Деятельность</w:t>
            </w:r>
          </w:p>
          <w:p w14:paraId="24F55A36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учителя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28A0D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71D04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Деятельность</w:t>
            </w:r>
          </w:p>
          <w:p w14:paraId="0CB10BE1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учеников</w:t>
            </w:r>
          </w:p>
        </w:tc>
        <w:tc>
          <w:tcPr>
            <w:tcW w:w="6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18004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  <w:p w14:paraId="43390C05" w14:textId="77777777" w:rsidR="00BA1871" w:rsidRDefault="00BA1871" w:rsidP="00A36274">
            <w:pPr>
              <w:jc w:val="center"/>
              <w:rPr>
                <w:b/>
              </w:rPr>
            </w:pPr>
          </w:p>
        </w:tc>
      </w:tr>
      <w:tr w:rsidR="00BA1871" w14:paraId="5679F056" w14:textId="77777777" w:rsidTr="005E095D">
        <w:trPr>
          <w:trHeight w:val="600"/>
        </w:trPr>
        <w:tc>
          <w:tcPr>
            <w:tcW w:w="3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6518D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360DE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80BE7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D5BEF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CB073" w14:textId="77777777" w:rsidR="00BA1871" w:rsidRDefault="00BA1871" w:rsidP="00A36274">
            <w:pPr>
              <w:jc w:val="center"/>
            </w:pPr>
            <w:r>
              <w:rPr>
                <w:b/>
              </w:rPr>
              <w:t>УУД</w:t>
            </w:r>
          </w:p>
        </w:tc>
      </w:tr>
      <w:tr w:rsidR="00BA1871" w14:paraId="2E53E3F8" w14:textId="77777777" w:rsidTr="005E095D">
        <w:trPr>
          <w:trHeight w:val="640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5F4CD" w14:textId="1180F756" w:rsidR="00BA1871" w:rsidRDefault="005E095D" w:rsidP="005E095D">
            <w:pPr>
              <w:jc w:val="center"/>
            </w:pPr>
            <w:r>
              <w:t>Ознакомление обучающихся с пр</w:t>
            </w:r>
            <w:r w:rsidR="006B4621">
              <w:t>а</w:t>
            </w:r>
            <w:r>
              <w:t>в</w:t>
            </w:r>
            <w:r w:rsidR="006B4621">
              <w:t>и</w:t>
            </w:r>
            <w:r>
              <w:t>лами игры</w:t>
            </w:r>
          </w:p>
          <w:p w14:paraId="428D22FB" w14:textId="77777777" w:rsidR="00BA1871" w:rsidRDefault="00BA1871" w:rsidP="005E095D">
            <w:pPr>
              <w:jc w:val="center"/>
            </w:pPr>
          </w:p>
          <w:p w14:paraId="3B83CE1A" w14:textId="77777777" w:rsidR="00BA1871" w:rsidRDefault="00BA1871" w:rsidP="005E095D">
            <w:pPr>
              <w:jc w:val="center"/>
            </w:pPr>
          </w:p>
          <w:p w14:paraId="0A5EC8D0" w14:textId="77777777" w:rsidR="00BA1871" w:rsidRDefault="00BA1871" w:rsidP="005E095D">
            <w:pPr>
              <w:jc w:val="center"/>
            </w:pPr>
          </w:p>
          <w:p w14:paraId="714A8F34" w14:textId="77777777" w:rsidR="00BA1871" w:rsidRDefault="00BA1871" w:rsidP="005E095D">
            <w:pPr>
              <w:jc w:val="center"/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3B0F9" w14:textId="27541405" w:rsidR="00BA1871" w:rsidRPr="00945DB2" w:rsidRDefault="005E095D" w:rsidP="005E095D">
            <w:pPr>
              <w:jc w:val="center"/>
            </w:pPr>
            <w:r>
              <w:lastRenderedPageBreak/>
              <w:t>Слайд «Знакомство с правилами»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DE04C" w14:textId="79766E25" w:rsidR="00BA1871" w:rsidRDefault="005E095D" w:rsidP="005E095D">
            <w:pPr>
              <w:shd w:val="clear" w:color="auto" w:fill="FFFFFF"/>
              <w:spacing w:after="135"/>
              <w:jc w:val="center"/>
            </w:pPr>
            <w:r>
              <w:t>Знакомятся с правилами игры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2A4A4" w14:textId="436C01D0" w:rsidR="00BA1871" w:rsidRDefault="00BA1871" w:rsidP="00A36274">
            <w:pPr>
              <w:jc w:val="center"/>
            </w:pPr>
            <w:r>
              <w:t xml:space="preserve">Научатся контролировать степень усвоения знаний, умений и навыков решения </w:t>
            </w:r>
            <w:r>
              <w:lastRenderedPageBreak/>
              <w:t xml:space="preserve">базовых </w:t>
            </w:r>
            <w:r w:rsidR="005E095D">
              <w:t>и профильных заданий</w:t>
            </w:r>
            <w:r>
              <w:t>.</w:t>
            </w:r>
          </w:p>
          <w:p w14:paraId="16430A09" w14:textId="6A65188E" w:rsidR="00BA1871" w:rsidRDefault="00BA1871" w:rsidP="00A36274">
            <w:pPr>
              <w:jc w:val="center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4C8D3" w14:textId="77777777" w:rsidR="00BA1871" w:rsidRDefault="00BA1871" w:rsidP="00A36274">
            <w:pPr>
              <w:jc w:val="center"/>
            </w:pPr>
            <w:r>
              <w:lastRenderedPageBreak/>
              <w:t>Научатся осуществлять самоконтроль, прилагать волевые усилия в преодолении трудностей;</w:t>
            </w:r>
          </w:p>
          <w:p w14:paraId="77F8FA0D" w14:textId="77777777" w:rsidR="00BA1871" w:rsidRDefault="00BA1871" w:rsidP="00A36274">
            <w:pPr>
              <w:ind w:left="-108"/>
              <w:jc w:val="center"/>
            </w:pPr>
          </w:p>
          <w:p w14:paraId="259DB5CB" w14:textId="77777777" w:rsidR="00BA1871" w:rsidRDefault="00BA1871" w:rsidP="00A36274">
            <w:pPr>
              <w:ind w:left="-108"/>
              <w:jc w:val="center"/>
            </w:pPr>
            <w:r>
              <w:t>Учащиеся получат возможность научиться активизировать соответствующие мыслительные операции и познавательные процессы (внимание, память и т.д.)</w:t>
            </w:r>
          </w:p>
        </w:tc>
      </w:tr>
      <w:tr w:rsidR="00BA1871" w14:paraId="790F5CAE" w14:textId="77777777" w:rsidTr="005E095D">
        <w:trPr>
          <w:trHeight w:val="49"/>
        </w:trPr>
        <w:tc>
          <w:tcPr>
            <w:tcW w:w="15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E4C4B" w14:textId="77777777" w:rsidR="00324696" w:rsidRDefault="00324696" w:rsidP="00A36274">
            <w:pPr>
              <w:pStyle w:val="a4"/>
              <w:numPr>
                <w:ilvl w:val="0"/>
                <w:numId w:val="3"/>
              </w:num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Этап закрепления и контроля теоретических знаний </w:t>
            </w:r>
          </w:p>
          <w:p w14:paraId="635D75E9" w14:textId="4FDA518A" w:rsidR="00BA1871" w:rsidRDefault="00BA1871" w:rsidP="00324696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 xml:space="preserve">Этап </w:t>
            </w:r>
            <w:r w:rsidR="005E095D">
              <w:rPr>
                <w:b/>
              </w:rPr>
              <w:t>-игра</w:t>
            </w:r>
          </w:p>
          <w:p w14:paraId="05770DC7" w14:textId="43583B52" w:rsidR="00324696" w:rsidRDefault="00324696" w:rsidP="00324696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 xml:space="preserve">Цель: </w:t>
            </w:r>
            <w:r>
              <w:t>проверка теоретических знаний</w:t>
            </w:r>
          </w:p>
          <w:p w14:paraId="64DFCEDA" w14:textId="5B95946D" w:rsidR="00BA1871" w:rsidRDefault="00BA1871" w:rsidP="00A36274">
            <w:pPr>
              <w:jc w:val="center"/>
            </w:pPr>
            <w:r>
              <w:rPr>
                <w:b/>
              </w:rPr>
              <w:t xml:space="preserve">Продолжительность: </w:t>
            </w:r>
            <w:r w:rsidR="005E095D">
              <w:rPr>
                <w:b/>
              </w:rPr>
              <w:t>30</w:t>
            </w:r>
            <w:r>
              <w:rPr>
                <w:b/>
              </w:rPr>
              <w:t xml:space="preserve"> минут.</w:t>
            </w:r>
          </w:p>
        </w:tc>
      </w:tr>
      <w:tr w:rsidR="00BA1871" w14:paraId="4C3216BB" w14:textId="77777777" w:rsidTr="005E095D">
        <w:trPr>
          <w:trHeight w:val="519"/>
        </w:trPr>
        <w:tc>
          <w:tcPr>
            <w:tcW w:w="3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37718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Деятельность</w:t>
            </w:r>
          </w:p>
          <w:p w14:paraId="4BDCC589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учителя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2EF3C" w14:textId="77777777" w:rsidR="00BA1871" w:rsidRDefault="00BA1871" w:rsidP="00A362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0C229" w14:textId="77777777" w:rsidR="00BA1871" w:rsidRDefault="00BA1871" w:rsidP="00A362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Деятельность</w:t>
            </w:r>
          </w:p>
          <w:p w14:paraId="1955985B" w14:textId="77777777" w:rsidR="00BA1871" w:rsidRDefault="00BA1871" w:rsidP="00A3627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учеников</w:t>
            </w:r>
          </w:p>
        </w:tc>
        <w:tc>
          <w:tcPr>
            <w:tcW w:w="6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29F79" w14:textId="77777777" w:rsidR="00BA1871" w:rsidRDefault="00BA1871" w:rsidP="00A36274">
            <w:pPr>
              <w:snapToGrid w:val="0"/>
              <w:jc w:val="center"/>
              <w:rPr>
                <w:b/>
                <w:lang w:val="en-US"/>
              </w:rPr>
            </w:pPr>
          </w:p>
          <w:p w14:paraId="5C6C9236" w14:textId="77777777" w:rsidR="00BA1871" w:rsidRDefault="00BA1871" w:rsidP="00A36274">
            <w:pPr>
              <w:jc w:val="center"/>
            </w:pPr>
            <w:r>
              <w:rPr>
                <w:b/>
              </w:rPr>
              <w:t>Планируемые результаты</w:t>
            </w:r>
          </w:p>
        </w:tc>
      </w:tr>
      <w:tr w:rsidR="00BA1871" w14:paraId="387288C1" w14:textId="77777777" w:rsidTr="005E095D">
        <w:trPr>
          <w:trHeight w:val="735"/>
        </w:trPr>
        <w:tc>
          <w:tcPr>
            <w:tcW w:w="3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EDA1A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1ECF0" w14:textId="77777777" w:rsidR="00BA1871" w:rsidRDefault="00BA1871" w:rsidP="00A36274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B96B1" w14:textId="77777777" w:rsidR="00BA1871" w:rsidRDefault="00BA1871" w:rsidP="00A36274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0E687" w14:textId="77777777" w:rsidR="00BA1871" w:rsidRDefault="00BA1871" w:rsidP="00A362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8CE44" w14:textId="77777777" w:rsidR="00BA1871" w:rsidRDefault="00BA1871" w:rsidP="00A3627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УУД</w:t>
            </w:r>
          </w:p>
          <w:p w14:paraId="1A4DDF0C" w14:textId="77777777" w:rsidR="00BA1871" w:rsidRDefault="00BA1871" w:rsidP="00A36274">
            <w:pPr>
              <w:jc w:val="center"/>
              <w:rPr>
                <w:b/>
                <w:lang w:val="en-US"/>
              </w:rPr>
            </w:pPr>
          </w:p>
        </w:tc>
      </w:tr>
      <w:tr w:rsidR="00BA1871" w14:paraId="50EBDFAB" w14:textId="77777777" w:rsidTr="00324696">
        <w:trPr>
          <w:trHeight w:val="278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8D78D" w14:textId="41A8E091" w:rsidR="00BA1871" w:rsidRDefault="00BA1871" w:rsidP="00A36274">
            <w:pPr>
              <w:jc w:val="center"/>
              <w:rPr>
                <w:b/>
                <w:bCs/>
              </w:rPr>
            </w:pPr>
            <w:r>
              <w:t xml:space="preserve">Организует процесс </w:t>
            </w:r>
            <w:r w:rsidR="005E095D">
              <w:t>появления заданий</w:t>
            </w:r>
            <w:r>
              <w:t>.</w:t>
            </w:r>
          </w:p>
          <w:p w14:paraId="5E2231C9" w14:textId="77777777" w:rsidR="00BA1871" w:rsidRDefault="00BA1871" w:rsidP="00A36274">
            <w:pPr>
              <w:jc w:val="center"/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67ED3" w14:textId="1C95D135" w:rsidR="00BA1871" w:rsidRDefault="00324696" w:rsidP="00324696">
            <w:pPr>
              <w:pStyle w:val="a5"/>
              <w:spacing w:before="0" w:after="0"/>
              <w:jc w:val="center"/>
            </w:pPr>
            <w:r>
              <w:rPr>
                <w:color w:val="000000"/>
              </w:rPr>
              <w:t xml:space="preserve">Задание представлены на презентации в формате интеллектуальной игры. </w:t>
            </w:r>
            <w:r w:rsidR="00BA1871">
              <w:rPr>
                <w:color w:val="000000"/>
              </w:rPr>
              <w:t>Проводится одновременно с</w:t>
            </w:r>
            <w:r>
              <w:rPr>
                <w:color w:val="000000"/>
              </w:rPr>
              <w:t>о всеми у</w:t>
            </w:r>
            <w:r w:rsidR="00BA1871">
              <w:rPr>
                <w:color w:val="000000"/>
              </w:rPr>
              <w:t>ченик</w:t>
            </w:r>
            <w:r>
              <w:rPr>
                <w:color w:val="000000"/>
              </w:rPr>
              <w:t>ами, опираясь на правила игры.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37B31FE" w14:textId="77777777" w:rsidR="005E095D" w:rsidRPr="00324696" w:rsidRDefault="005E095D" w:rsidP="005E095D">
            <w:pPr>
              <w:shd w:val="clear" w:color="auto" w:fill="FFFFFF"/>
              <w:spacing w:after="135"/>
              <w:jc w:val="center"/>
              <w:rPr>
                <w:lang w:eastAsia="ru-RU"/>
              </w:rPr>
            </w:pPr>
            <w:r w:rsidRPr="00324696">
              <w:rPr>
                <w:lang w:eastAsia="ru-RU"/>
              </w:rPr>
              <w:t>Выбирают задания, щёлкнув мышью в определённую ячейку таблицы и перейдя по гиперссылке на соответствующий слайд. Затем решают эти задания. Чтобы вернуться к номерам заданий, необходимо навести мышью на название задания, щёлкнуть на него и вернуться к таблице заданий.</w:t>
            </w:r>
          </w:p>
          <w:p w14:paraId="07949317" w14:textId="77777777" w:rsidR="00BA1871" w:rsidRDefault="00BA1871" w:rsidP="00A36274">
            <w:pPr>
              <w:shd w:val="clear" w:color="auto" w:fill="FFFFFF"/>
              <w:spacing w:after="306" w:line="276" w:lineRule="atLeast"/>
              <w:jc w:val="center"/>
              <w:rPr>
                <w:rFonts w:ascii="Verdana" w:hAnsi="Verdana" w:cs="Verdana"/>
                <w:color w:val="333333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62FD8" w14:textId="77777777" w:rsidR="00324696" w:rsidRDefault="00BA1871" w:rsidP="00324696">
            <w:pPr>
              <w:spacing w:line="276" w:lineRule="auto"/>
              <w:jc w:val="center"/>
            </w:pPr>
            <w:r>
              <w:t>Учащиеся, получат возможность научиться правильно выражать свои мысли в устной форме, развить творческие способности.</w:t>
            </w:r>
            <w:r w:rsidR="00324696">
              <w:t xml:space="preserve"> Научатся решать задания базового уровня по данной теме; контролировать степень усвоения знаний, умений и навыков решения;</w:t>
            </w:r>
          </w:p>
          <w:p w14:paraId="40E476C7" w14:textId="77777777" w:rsidR="00BA1871" w:rsidRDefault="00324696" w:rsidP="00324696">
            <w:pPr>
              <w:spacing w:line="276" w:lineRule="auto"/>
              <w:jc w:val="center"/>
            </w:pPr>
            <w:r>
              <w:t>Учащиеся получат возможность научиться решать задания повышенного уровня по данной теме.</w:t>
            </w:r>
          </w:p>
          <w:p w14:paraId="17AD98F8" w14:textId="77777777" w:rsidR="00324696" w:rsidRDefault="00324696" w:rsidP="00324696">
            <w:pPr>
              <w:jc w:val="center"/>
            </w:pPr>
            <w:r>
              <w:lastRenderedPageBreak/>
              <w:t>Выявить качество и уровень овладения знаниями.</w:t>
            </w:r>
          </w:p>
          <w:p w14:paraId="2834E7DA" w14:textId="79D2326A" w:rsidR="00324696" w:rsidRDefault="00324696" w:rsidP="00324696">
            <w:pPr>
              <w:spacing w:line="276" w:lineRule="auto"/>
              <w:jc w:val="center"/>
            </w:pPr>
            <w:r>
              <w:t>Получение достоверной информации о достижении всеми и способами деятельности.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F6493" w14:textId="1C9460BE" w:rsidR="00BA1871" w:rsidRDefault="00BA1871" w:rsidP="00A36274">
            <w:pPr>
              <w:spacing w:line="276" w:lineRule="auto"/>
              <w:jc w:val="center"/>
            </w:pPr>
            <w:r>
              <w:lastRenderedPageBreak/>
              <w:t>Научатся анализировать и сопоставлять результаты своей деятельности;</w:t>
            </w:r>
          </w:p>
          <w:p w14:paraId="45BE9911" w14:textId="77777777" w:rsidR="00BA1871" w:rsidRDefault="00BA1871" w:rsidP="00A36274">
            <w:pPr>
              <w:spacing w:line="276" w:lineRule="auto"/>
              <w:jc w:val="center"/>
            </w:pPr>
            <w:r>
              <w:t xml:space="preserve">Учащиеся получат возможность научиться выступать </w:t>
            </w:r>
            <w:r w:rsidR="005E095D">
              <w:t>перед аудиторией</w:t>
            </w:r>
            <w:r>
              <w:t>; преодолевать трудности.</w:t>
            </w:r>
          </w:p>
          <w:p w14:paraId="3C02EAC2" w14:textId="77777777" w:rsidR="00324696" w:rsidRDefault="00324696" w:rsidP="00324696">
            <w:pPr>
              <w:jc w:val="center"/>
            </w:pPr>
            <w:r>
              <w:t>Научатся осуществлять самоконтроль, прилагать волевые усилия в преодолении трудностей; активизировать память, мышление, внимание.</w:t>
            </w:r>
          </w:p>
          <w:p w14:paraId="56F4D630" w14:textId="77777777" w:rsidR="00324696" w:rsidRDefault="00324696" w:rsidP="00324696">
            <w:pPr>
              <w:jc w:val="center"/>
            </w:pPr>
            <w:r>
              <w:t xml:space="preserve">Учащиеся получат возможность научиться мыслить творчески, </w:t>
            </w:r>
            <w:r>
              <w:lastRenderedPageBreak/>
              <w:t>взаимодействовать в группе, учитывать мнение одноклассников, быть толерантным.</w:t>
            </w:r>
          </w:p>
          <w:p w14:paraId="33B20EBB" w14:textId="2CEFF7D9" w:rsidR="00324696" w:rsidRDefault="00324696" w:rsidP="00A36274">
            <w:pPr>
              <w:spacing w:line="276" w:lineRule="auto"/>
              <w:jc w:val="center"/>
            </w:pPr>
            <w:r>
              <w:t>Развить у учащихся способность к оценочным действиям</w:t>
            </w:r>
          </w:p>
        </w:tc>
      </w:tr>
      <w:tr w:rsidR="00BA1871" w14:paraId="55B88499" w14:textId="77777777" w:rsidTr="00324696">
        <w:trPr>
          <w:trHeight w:val="90"/>
        </w:trPr>
        <w:tc>
          <w:tcPr>
            <w:tcW w:w="15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285A66" w14:textId="79B44E05" w:rsidR="00BA1871" w:rsidRPr="00324696" w:rsidRDefault="00BA1871" w:rsidP="00324696">
            <w:pPr>
              <w:pStyle w:val="a4"/>
              <w:numPr>
                <w:ilvl w:val="0"/>
                <w:numId w:val="4"/>
              </w:numPr>
              <w:jc w:val="center"/>
              <w:rPr>
                <w:b/>
              </w:rPr>
            </w:pPr>
            <w:r w:rsidRPr="00324696">
              <w:rPr>
                <w:b/>
              </w:rPr>
              <w:lastRenderedPageBreak/>
              <w:t>Этап рефлексии деятельности на уроке.</w:t>
            </w:r>
          </w:p>
          <w:p w14:paraId="1B20BA39" w14:textId="5B7E5F2E" w:rsidR="00BA1871" w:rsidRDefault="00BA1871" w:rsidP="00A36274">
            <w:pPr>
              <w:pStyle w:val="a4"/>
              <w:jc w:val="center"/>
            </w:pPr>
            <w:r>
              <w:rPr>
                <w:b/>
              </w:rPr>
              <w:t xml:space="preserve">Цель: </w:t>
            </w:r>
            <w:r>
              <w:t>осознание учащимися затруднений и самооценка ими результатов своей деятельности на уроке; подведение итогов урока.</w:t>
            </w:r>
          </w:p>
          <w:p w14:paraId="5194D4E7" w14:textId="41224A04" w:rsidR="00BA1871" w:rsidRDefault="00BA1871" w:rsidP="00A36274">
            <w:pPr>
              <w:pStyle w:val="a4"/>
              <w:jc w:val="center"/>
            </w:pPr>
            <w:r>
              <w:rPr>
                <w:b/>
              </w:rPr>
              <w:t xml:space="preserve">Продолжительность: </w:t>
            </w:r>
            <w:r w:rsidR="00324696">
              <w:rPr>
                <w:b/>
              </w:rPr>
              <w:t>3</w:t>
            </w:r>
            <w:r>
              <w:rPr>
                <w:b/>
              </w:rPr>
              <w:t xml:space="preserve"> минут.</w:t>
            </w:r>
          </w:p>
        </w:tc>
      </w:tr>
      <w:tr w:rsidR="00BA1871" w14:paraId="60EE8A55" w14:textId="77777777" w:rsidTr="00324696">
        <w:trPr>
          <w:trHeight w:val="504"/>
        </w:trPr>
        <w:tc>
          <w:tcPr>
            <w:tcW w:w="3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2C3C3E4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Деятельность</w:t>
            </w:r>
          </w:p>
          <w:p w14:paraId="4B3EC14B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учителя</w:t>
            </w:r>
          </w:p>
          <w:p w14:paraId="418A2E51" w14:textId="77777777" w:rsidR="00BA1871" w:rsidRDefault="00BA1871" w:rsidP="00A36274">
            <w:pPr>
              <w:jc w:val="center"/>
              <w:rPr>
                <w:b/>
              </w:rPr>
            </w:pPr>
          </w:p>
          <w:p w14:paraId="6D1FAB9F" w14:textId="77777777" w:rsidR="00BA1871" w:rsidRDefault="00BA1871" w:rsidP="00A36274">
            <w:pPr>
              <w:jc w:val="center"/>
            </w:pP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307D690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EBF506C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Деятельность</w:t>
            </w:r>
          </w:p>
          <w:p w14:paraId="5C7CE752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учеников</w:t>
            </w:r>
          </w:p>
        </w:tc>
        <w:tc>
          <w:tcPr>
            <w:tcW w:w="6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C31572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  <w:p w14:paraId="5D1A9C64" w14:textId="77777777" w:rsidR="00BA1871" w:rsidRDefault="00BA1871" w:rsidP="00A36274">
            <w:pPr>
              <w:jc w:val="center"/>
              <w:rPr>
                <w:b/>
              </w:rPr>
            </w:pPr>
          </w:p>
        </w:tc>
      </w:tr>
      <w:tr w:rsidR="00BA1871" w14:paraId="2753E92C" w14:textId="77777777" w:rsidTr="00324696">
        <w:trPr>
          <w:trHeight w:val="585"/>
        </w:trPr>
        <w:tc>
          <w:tcPr>
            <w:tcW w:w="3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A3DCF32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04295B7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76848B" w14:textId="77777777" w:rsidR="00BA1871" w:rsidRDefault="00BA1871" w:rsidP="00A36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EC79419" w14:textId="77777777" w:rsidR="00BA1871" w:rsidRDefault="00BA1871" w:rsidP="00A36274">
            <w:pPr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89677C" w14:textId="77777777" w:rsidR="00BA1871" w:rsidRDefault="00BA1871" w:rsidP="00A36274">
            <w:pPr>
              <w:jc w:val="center"/>
            </w:pPr>
            <w:r>
              <w:rPr>
                <w:b/>
              </w:rPr>
              <w:t>УУД</w:t>
            </w:r>
          </w:p>
        </w:tc>
      </w:tr>
      <w:tr w:rsidR="00BA1871" w14:paraId="36671FA9" w14:textId="77777777" w:rsidTr="00324696">
        <w:trPr>
          <w:trHeight w:val="278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92510D4" w14:textId="77777777" w:rsidR="00BA1871" w:rsidRDefault="00BA1871" w:rsidP="00A36274">
            <w:pPr>
              <w:jc w:val="center"/>
            </w:pPr>
            <w:r>
              <w:t>Предлагает учащимся проанализировать результаты работы на уроке; заполнить таблицу рефлексии; выбрать домашнее задание в соответствии с результатами деятельности на уроке (домашнее задание дифференцированное)</w:t>
            </w:r>
          </w:p>
          <w:p w14:paraId="7E0378AB" w14:textId="77777777" w:rsidR="00BA1871" w:rsidRDefault="00BA1871" w:rsidP="00A36274">
            <w:pPr>
              <w:jc w:val="center"/>
            </w:pPr>
            <w:r>
              <w:t>Выставление отметок.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6392849" w14:textId="77777777" w:rsidR="00BA1871" w:rsidRDefault="00BA1871" w:rsidP="00A36274">
            <w:pPr>
              <w:jc w:val="center"/>
            </w:pPr>
            <w:r>
              <w:t>Проанализируйте результаты своей деятельности в соответствии с поставленной целью урока.</w:t>
            </w:r>
          </w:p>
          <w:p w14:paraId="39CB7593" w14:textId="77777777" w:rsidR="00BA1871" w:rsidRDefault="00BA1871" w:rsidP="00A36274">
            <w:pPr>
              <w:jc w:val="center"/>
            </w:pPr>
            <w:r>
              <w:t>Ответьте на вопрос рефлексии.</w:t>
            </w:r>
          </w:p>
          <w:p w14:paraId="4D6A684F" w14:textId="77777777" w:rsidR="00BA1871" w:rsidRDefault="00BA1871" w:rsidP="00A36274">
            <w:pPr>
              <w:jc w:val="center"/>
            </w:pPr>
          </w:p>
          <w:p w14:paraId="06308BB9" w14:textId="77777777" w:rsidR="00BA1871" w:rsidRDefault="00BA1871" w:rsidP="00A36274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F6CF6B3" w14:textId="77777777" w:rsidR="00BA1871" w:rsidRDefault="00BA1871" w:rsidP="00A36274">
            <w:pPr>
              <w:jc w:val="center"/>
            </w:pPr>
            <w:r>
              <w:t>Анализируют свои успехи и деятельность на уроке.</w:t>
            </w:r>
          </w:p>
          <w:p w14:paraId="6240F73C" w14:textId="77777777" w:rsidR="00BA1871" w:rsidRDefault="00BA1871" w:rsidP="00A36274">
            <w:pPr>
              <w:jc w:val="center"/>
            </w:pPr>
            <w:r>
              <w:t>Отвечают на вопрос рефлексии.</w:t>
            </w:r>
          </w:p>
          <w:p w14:paraId="71599A33" w14:textId="77777777" w:rsidR="00BA1871" w:rsidRDefault="00BA1871" w:rsidP="00A36274">
            <w:pPr>
              <w:jc w:val="center"/>
            </w:pPr>
            <w:r>
              <w:t>Выбирают и записывают домашнее задание.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57D9BD4" w14:textId="77777777" w:rsidR="00BA1871" w:rsidRDefault="00BA1871" w:rsidP="00A36274">
            <w:pPr>
              <w:jc w:val="center"/>
            </w:pPr>
            <w:r>
              <w:t>Научатся анализировать степень усвоения знаний, умений и навыков; в соответствии с результатами этого анализа научатся планировать свою учебную работу дома;</w:t>
            </w:r>
          </w:p>
          <w:p w14:paraId="0ECFCCE4" w14:textId="77777777" w:rsidR="00BA1871" w:rsidRDefault="00BA1871" w:rsidP="00A36274">
            <w:pPr>
              <w:jc w:val="center"/>
            </w:pPr>
            <w:r>
              <w:t>Учащиеся получат возможность научится анализировать, прогнозировать и обобщать выводы о результатах своей работы;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F3F522" w14:textId="77777777" w:rsidR="00BA1871" w:rsidRDefault="00BA1871" w:rsidP="00A36274">
            <w:pPr>
              <w:jc w:val="center"/>
            </w:pPr>
            <w:r>
              <w:t xml:space="preserve">Научатся формировать навыки самоконтроля и анализа результатов работы; сознательно относиться к выбору домашнего задания; </w:t>
            </w:r>
          </w:p>
          <w:p w14:paraId="2E0FFCEF" w14:textId="77777777" w:rsidR="00BA1871" w:rsidRDefault="00BA1871" w:rsidP="00A36274">
            <w:pPr>
              <w:jc w:val="center"/>
            </w:pPr>
            <w:r>
              <w:t>Учащиеся получат возможность развить способность мыслить критически; осуществлять самооценку и само коррекцию учебной деятельности.</w:t>
            </w:r>
          </w:p>
        </w:tc>
      </w:tr>
    </w:tbl>
    <w:p w14:paraId="66B41330" w14:textId="1A165ED9" w:rsidR="006D77E5" w:rsidRDefault="006D77E5"/>
    <w:p w14:paraId="7A3D6A69" w14:textId="77777777" w:rsidR="009920EC" w:rsidRDefault="009920EC" w:rsidP="009D26A2">
      <w:pPr>
        <w:jc w:val="right"/>
        <w:rPr>
          <w:i/>
          <w:iCs/>
          <w:sz w:val="28"/>
          <w:szCs w:val="28"/>
        </w:rPr>
      </w:pPr>
    </w:p>
    <w:p w14:paraId="0051D330" w14:textId="77777777" w:rsidR="009920EC" w:rsidRDefault="009920EC" w:rsidP="009D26A2">
      <w:pPr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br w:type="page"/>
      </w:r>
    </w:p>
    <w:p w14:paraId="1B0CB580" w14:textId="2340999D" w:rsidR="009D26A2" w:rsidRPr="009D26A2" w:rsidRDefault="009D26A2" w:rsidP="009D26A2">
      <w:pPr>
        <w:jc w:val="right"/>
        <w:rPr>
          <w:i/>
          <w:iCs/>
          <w:sz w:val="28"/>
          <w:szCs w:val="28"/>
        </w:rPr>
      </w:pPr>
      <w:r w:rsidRPr="009D26A2">
        <w:rPr>
          <w:i/>
          <w:iCs/>
          <w:sz w:val="28"/>
          <w:szCs w:val="28"/>
        </w:rPr>
        <w:lastRenderedPageBreak/>
        <w:t>Приложение 1.</w:t>
      </w:r>
    </w:p>
    <w:p w14:paraId="67417D53" w14:textId="4C1D4C80" w:rsidR="00324696" w:rsidRPr="009D26A2" w:rsidRDefault="006B4621" w:rsidP="009D26A2">
      <w:pPr>
        <w:jc w:val="center"/>
        <w:rPr>
          <w:sz w:val="48"/>
          <w:szCs w:val="48"/>
        </w:rPr>
      </w:pPr>
      <w:r w:rsidRPr="009D26A2">
        <w:rPr>
          <w:sz w:val="48"/>
          <w:szCs w:val="48"/>
        </w:rPr>
        <w:t>Карточки рефлексии</w:t>
      </w:r>
    </w:p>
    <w:p w14:paraId="2D2BBC77" w14:textId="537DB40A" w:rsidR="006B4621" w:rsidRDefault="009920E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70B84E" wp14:editId="1BB403A5">
                <wp:simplePos x="0" y="0"/>
                <wp:positionH relativeFrom="column">
                  <wp:posOffset>4155440</wp:posOffset>
                </wp:positionH>
                <wp:positionV relativeFrom="paragraph">
                  <wp:posOffset>107950</wp:posOffset>
                </wp:positionV>
                <wp:extent cx="5781675" cy="1152525"/>
                <wp:effectExtent l="0" t="0" r="28575" b="2857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1152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81B6C" w14:textId="3551BE5B" w:rsidR="009920EC" w:rsidRPr="009920EC" w:rsidRDefault="009920E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920EC">
                              <w:rPr>
                                <w:sz w:val="32"/>
                                <w:szCs w:val="32"/>
                              </w:rPr>
                              <w:t>Название команды:</w:t>
                            </w:r>
                          </w:p>
                          <w:p w14:paraId="1C007989" w14:textId="0712B5F7" w:rsidR="009920EC" w:rsidRPr="009920EC" w:rsidRDefault="009920E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920EC">
                              <w:rPr>
                                <w:sz w:val="32"/>
                                <w:szCs w:val="32"/>
                              </w:rPr>
                              <w:t>Состав команды: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70B84E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327.2pt;margin-top:8.5pt;width:455.25pt;height:90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" fillcolor="white [3201]" strokecolor="#70ad47 [3209]" strokeweight="1pt">
                <v:textbox>
                  <w:txbxContent>
                    <w:p w14:paraId="43881B6C" w14:textId="3551BE5B" w:rsidR="009920EC" w:rsidRPr="009920EC" w:rsidRDefault="009920EC">
                      <w:pPr>
                        <w:rPr>
                          <w:sz w:val="32"/>
                          <w:szCs w:val="32"/>
                        </w:rPr>
                      </w:pPr>
                      <w:r w:rsidRPr="009920EC">
                        <w:rPr>
                          <w:sz w:val="32"/>
                          <w:szCs w:val="32"/>
                        </w:rPr>
                        <w:t>Название команды:</w:t>
                      </w:r>
                    </w:p>
                    <w:p w14:paraId="1C007989" w14:textId="0712B5F7" w:rsidR="009920EC" w:rsidRPr="009920EC" w:rsidRDefault="009920EC">
                      <w:pPr>
                        <w:rPr>
                          <w:sz w:val="32"/>
                          <w:szCs w:val="32"/>
                        </w:rPr>
                      </w:pPr>
                      <w:r w:rsidRPr="009920EC">
                        <w:rPr>
                          <w:sz w:val="32"/>
                          <w:szCs w:val="32"/>
                        </w:rPr>
                        <w:t>Состав команды:</w:t>
                      </w:r>
                    </w:p>
                  </w:txbxContent>
                </v:textbox>
              </v:shape>
            </w:pict>
          </mc:Fallback>
        </mc:AlternateContent>
      </w:r>
    </w:p>
    <w:p w14:paraId="0407A49E" w14:textId="2FE50CD8" w:rsidR="006B4621" w:rsidRDefault="006B4621"/>
    <w:p w14:paraId="07DB9C7E" w14:textId="707D68FD" w:rsidR="006B4621" w:rsidRDefault="009920EC">
      <w:pPr>
        <w:rPr>
          <w:noProof/>
        </w:rPr>
      </w:pPr>
      <w:r w:rsidRPr="009D26A2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28D83A" wp14:editId="2DE0D314">
                <wp:simplePos x="0" y="0"/>
                <wp:positionH relativeFrom="column">
                  <wp:posOffset>5908040</wp:posOffset>
                </wp:positionH>
                <wp:positionV relativeFrom="paragraph">
                  <wp:posOffset>1122045</wp:posOffset>
                </wp:positionV>
                <wp:extent cx="4029075" cy="4619625"/>
                <wp:effectExtent l="19050" t="0" r="9525" b="9525"/>
                <wp:wrapThrough wrapText="bothSides">
                  <wp:wrapPolygon edited="0">
                    <wp:start x="10213" y="0"/>
                    <wp:lineTo x="8987" y="89"/>
                    <wp:lineTo x="5719" y="1069"/>
                    <wp:lineTo x="5719" y="1425"/>
                    <wp:lineTo x="4698" y="2049"/>
                    <wp:lineTo x="3779" y="2761"/>
                    <wp:lineTo x="2145" y="4899"/>
                    <wp:lineTo x="1736" y="5701"/>
                    <wp:lineTo x="1430" y="6146"/>
                    <wp:lineTo x="1021" y="7037"/>
                    <wp:lineTo x="613" y="8551"/>
                    <wp:lineTo x="409" y="11401"/>
                    <wp:lineTo x="-102" y="11847"/>
                    <wp:lineTo x="-102" y="13094"/>
                    <wp:lineTo x="817" y="14252"/>
                    <wp:lineTo x="2349" y="17102"/>
                    <wp:lineTo x="3472" y="18527"/>
                    <wp:lineTo x="5311" y="19952"/>
                    <wp:lineTo x="8374" y="21377"/>
                    <wp:lineTo x="8885" y="21466"/>
                    <wp:lineTo x="10213" y="21555"/>
                    <wp:lineTo x="11949" y="21555"/>
                    <wp:lineTo x="12153" y="21555"/>
                    <wp:lineTo x="13583" y="21377"/>
                    <wp:lineTo x="16749" y="20041"/>
                    <wp:lineTo x="18689" y="18527"/>
                    <wp:lineTo x="19813" y="17102"/>
                    <wp:lineTo x="21140" y="14252"/>
                    <wp:lineTo x="21549" y="12826"/>
                    <wp:lineTo x="21549" y="8551"/>
                    <wp:lineTo x="21140" y="7126"/>
                    <wp:lineTo x="19609" y="4275"/>
                    <wp:lineTo x="18383" y="2850"/>
                    <wp:lineTo x="17668" y="1514"/>
                    <wp:lineTo x="17668" y="1158"/>
                    <wp:lineTo x="13583" y="178"/>
                    <wp:lineTo x="11949" y="0"/>
                    <wp:lineTo x="10213" y="0"/>
                  </wp:wrapPolygon>
                </wp:wrapThrough>
                <wp:docPr id="8" name="Группа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8D9B5885-958E-4E94-801C-6405601CC29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9075" cy="4619625"/>
                          <a:chOff x="0" y="0"/>
                          <a:chExt cx="7297619" cy="7077134"/>
                        </a:xfrm>
                        <a:effectLst>
                          <a:glow>
                            <a:schemeClr val="accent1">
                              <a:alpha val="40000"/>
                            </a:schemeClr>
                          </a:glow>
                        </a:effectLst>
                      </wpg:grpSpPr>
                      <pic:pic xmlns:pic="http://schemas.openxmlformats.org/drawingml/2006/picture">
                        <pic:nvPicPr>
                          <pic:cNvPr id="2" name="Рисунок 2">
                            <a:extLst>
                              <a:ext uri="{FF2B5EF4-FFF2-40B4-BE49-F238E27FC236}">
                                <a16:creationId xmlns:a16="http://schemas.microsoft.com/office/drawing/2014/main" id="{6A4EBF5B-577C-4411-AFD1-0FC75E55E92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0485" y="0"/>
                            <a:ext cx="7077134" cy="7077134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glow>
                              <a:schemeClr val="bg1">
                                <a:alpha val="64000"/>
                              </a:schemeClr>
                            </a:glow>
                            <a:softEdge rad="112500"/>
                          </a:effectLst>
                        </pic:spPr>
                      </pic:pic>
                      <wps:wsp>
                        <wps:cNvPr id="3" name="TextBox 4">
                          <a:extLst>
                            <a:ext uri="{FF2B5EF4-FFF2-40B4-BE49-F238E27FC236}">
                              <a16:creationId xmlns:a16="http://schemas.microsoft.com/office/drawing/2014/main" id="{8D69BA30-E19E-440D-B4F4-E90F682A11A1}"/>
                            </a:ext>
                          </a:extLst>
                        </wps:cNvPr>
                        <wps:cNvSpPr txBox="1"/>
                        <wps:spPr>
                          <a:xfrm rot="18203898">
                            <a:off x="4069212" y="1084011"/>
                            <a:ext cx="2105012" cy="46355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txbx>
                          <w:txbxContent>
                            <w:p w14:paraId="67EEAED3" w14:textId="77777777" w:rsidR="009D26A2" w:rsidRPr="009D26A2" w:rsidRDefault="009D26A2" w:rsidP="009D26A2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  <w:r w:rsidRPr="009D26A2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Вычисления </w:t>
                              </w:r>
                              <w:r w:rsidRPr="009D26A2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100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" name="TextBox 5">
                          <a:extLst>
                            <a:ext uri="{FF2B5EF4-FFF2-40B4-BE49-F238E27FC236}">
                              <a16:creationId xmlns:a16="http://schemas.microsoft.com/office/drawing/2014/main" id="{C7B72B43-EE5B-43A6-AF6B-AEB84813CB78}"/>
                            </a:ext>
                          </a:extLst>
                        </wps:cNvPr>
                        <wps:cNvSpPr txBox="1"/>
                        <wps:spPr>
                          <a:xfrm rot="20830574">
                            <a:off x="0" y="3674864"/>
                            <a:ext cx="2441575" cy="46355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txbx>
                          <w:txbxContent>
                            <w:p w14:paraId="4AB5D381" w14:textId="77777777" w:rsidR="009D26A2" w:rsidRPr="009D26A2" w:rsidRDefault="009D26A2" w:rsidP="009D26A2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  <w:r w:rsidRPr="009D26A2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Производная 500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" name="TextBox 6">
                          <a:extLst>
                            <a:ext uri="{FF2B5EF4-FFF2-40B4-BE49-F238E27FC236}">
                              <a16:creationId xmlns:a16="http://schemas.microsoft.com/office/drawing/2014/main" id="{5908AD72-3665-400C-95E4-C6934588A868}"/>
                            </a:ext>
                          </a:extLst>
                        </wps:cNvPr>
                        <wps:cNvSpPr txBox="1"/>
                        <wps:spPr>
                          <a:xfrm rot="2264169">
                            <a:off x="4878026" y="4531938"/>
                            <a:ext cx="1629410" cy="46355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txbx>
                          <w:txbxContent>
                            <w:p w14:paraId="3C7FE98F" w14:textId="77777777" w:rsidR="009D26A2" w:rsidRPr="009D26A2" w:rsidRDefault="009D26A2" w:rsidP="009D26A2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  <w:r w:rsidRPr="009D26A2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highlight w:val="yellow"/>
                                </w:rPr>
                                <w:t>Задачи 200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28D83A" id="Группа 7" o:spid="_x0000_s1027" style="position:absolute;margin-left:465.2pt;margin-top:88.35pt;width:317.25pt;height:363.75pt;z-index:251659264;mso-width-relative:margin;mso-height-relative:margin" coordsize="72976,707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8" type="#_x0000_t75" style="position:absolute;left:2204;width:70772;height:707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">
                  <v:imagedata r:id="rId8" o:title=""/>
                </v:shape>
                <v:shape id="TextBox 4" o:spid="_x0000_s1029" type="#_x0000_t202" style="position:absolute;left:40692;top:10839;width:21050;height:4635;rotation:-370944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" fillcolor="#92d050" stroked="f">
                  <v:textbox>
                    <w:txbxContent>
                      <w:p w14:paraId="67EEAED3" w14:textId="77777777" w:rsidR="009D26A2" w:rsidRPr="009D26A2" w:rsidRDefault="009D26A2" w:rsidP="009D26A2">
                        <w:pPr>
                          <w:rPr>
                            <w:sz w:val="10"/>
                            <w:szCs w:val="10"/>
                          </w:rPr>
                        </w:pPr>
                        <w:r w:rsidRPr="009D26A2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Вычисления </w:t>
                        </w:r>
                        <w:r w:rsidRPr="009D26A2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100</w:t>
                        </w:r>
                      </w:p>
                    </w:txbxContent>
                  </v:textbox>
                </v:shape>
                <v:shape id="TextBox 5" o:spid="_x0000_s1030" type="#_x0000_t202" style="position:absolute;top:36748;width:24415;height:4636;rotation:-84041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" fillcolor="red" stroked="f">
                  <v:textbox>
                    <w:txbxContent>
                      <w:p w14:paraId="4AB5D381" w14:textId="77777777" w:rsidR="009D26A2" w:rsidRPr="009D26A2" w:rsidRDefault="009D26A2" w:rsidP="009D26A2">
                        <w:pPr>
                          <w:rPr>
                            <w:sz w:val="10"/>
                            <w:szCs w:val="10"/>
                          </w:rPr>
                        </w:pPr>
                        <w:r w:rsidRPr="009D26A2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Производная 500</w:t>
                        </w:r>
                      </w:p>
                    </w:txbxContent>
                  </v:textbox>
                </v:shape>
                <v:shape id="TextBox 6" o:spid="_x0000_s1031" type="#_x0000_t202" style="position:absolute;left:48780;top:45319;width:16294;height:4635;rotation:24730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" fillcolor="yellow" stroked="f">
                  <v:textbox>
                    <w:txbxContent>
                      <w:p w14:paraId="3C7FE98F" w14:textId="77777777" w:rsidR="009D26A2" w:rsidRPr="009D26A2" w:rsidRDefault="009D26A2" w:rsidP="009D26A2">
                        <w:pPr>
                          <w:rPr>
                            <w:sz w:val="10"/>
                            <w:szCs w:val="10"/>
                          </w:rPr>
                        </w:pPr>
                        <w:r w:rsidRPr="009D26A2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  <w:highlight w:val="yellow"/>
                          </w:rPr>
                          <w:t>Задачи 200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C71CBC6" wp14:editId="4C99944D">
            <wp:simplePos x="0" y="0"/>
            <wp:positionH relativeFrom="column">
              <wp:posOffset>-445135</wp:posOffset>
            </wp:positionH>
            <wp:positionV relativeFrom="paragraph">
              <wp:posOffset>482600</wp:posOffset>
            </wp:positionV>
            <wp:extent cx="5697855" cy="5259705"/>
            <wp:effectExtent l="0" t="0" r="0" b="0"/>
            <wp:wrapThrough wrapText="bothSides">
              <wp:wrapPolygon edited="0">
                <wp:start x="0" y="0"/>
                <wp:lineTo x="0" y="21514"/>
                <wp:lineTo x="21521" y="21514"/>
                <wp:lineTo x="21521" y="0"/>
                <wp:lineTo x="0" y="0"/>
              </wp:wrapPolygon>
            </wp:wrapThrough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89"/>
                    <a:stretch/>
                  </pic:blipFill>
                  <pic:spPr bwMode="auto">
                    <a:xfrm>
                      <a:off x="0" y="0"/>
                      <a:ext cx="5697855" cy="525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26A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F7A33" wp14:editId="7EF65A6C">
                <wp:simplePos x="0" y="0"/>
                <wp:positionH relativeFrom="column">
                  <wp:posOffset>7374890</wp:posOffset>
                </wp:positionH>
                <wp:positionV relativeFrom="paragraph">
                  <wp:posOffset>1301750</wp:posOffset>
                </wp:positionV>
                <wp:extent cx="914400" cy="342900"/>
                <wp:effectExtent l="57150" t="38100" r="50800" b="7620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E0DDDF" w14:textId="3743471E" w:rsidR="009D26A2" w:rsidRDefault="009D26A2">
                            <w:r>
                              <w:t>Пример заполнения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F7A33" id="Надпись 7" o:spid="_x0000_s1032" type="#_x0000_t202" style="position:absolute;margin-left:580.7pt;margin-top:102.5pt;width:1in;height:27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0EE0DDDF" w14:textId="3743471E" w:rsidR="009D26A2" w:rsidRDefault="009D26A2">
                      <w:r>
                        <w:t>Пример заполнения</w:t>
                      </w:r>
                    </w:p>
                  </w:txbxContent>
                </v:textbox>
              </v:shape>
            </w:pict>
          </mc:Fallback>
        </mc:AlternateContent>
      </w:r>
      <w:r w:rsidR="009D26A2" w:rsidRPr="009D26A2">
        <w:rPr>
          <w:noProof/>
        </w:rPr>
        <w:t xml:space="preserve"> </w:t>
      </w:r>
    </w:p>
    <w:p w14:paraId="16319D36" w14:textId="393E6726" w:rsidR="00E451EF" w:rsidRDefault="00E451EF">
      <w:pPr>
        <w:rPr>
          <w:noProof/>
        </w:rPr>
      </w:pPr>
    </w:p>
    <w:p w14:paraId="2A07F599" w14:textId="0E65AB6D" w:rsidR="00E451EF" w:rsidRDefault="00E451EF">
      <w:pPr>
        <w:rPr>
          <w:noProof/>
        </w:rPr>
      </w:pPr>
    </w:p>
    <w:p w14:paraId="6D6E3AF4" w14:textId="38D891FC" w:rsidR="00E451EF" w:rsidRDefault="00E451EF">
      <w:pPr>
        <w:rPr>
          <w:noProof/>
        </w:rPr>
      </w:pPr>
    </w:p>
    <w:p w14:paraId="67654763" w14:textId="33708ED0" w:rsidR="00E451EF" w:rsidRDefault="00E451EF">
      <w:pPr>
        <w:rPr>
          <w:noProof/>
        </w:rPr>
      </w:pPr>
    </w:p>
    <w:p w14:paraId="00237FFB" w14:textId="6CF17F6C" w:rsidR="00E451EF" w:rsidRDefault="00E451EF">
      <w:pPr>
        <w:rPr>
          <w:noProof/>
        </w:rPr>
      </w:pPr>
    </w:p>
    <w:p w14:paraId="07B237C4" w14:textId="5B1220DC" w:rsidR="00E451EF" w:rsidRDefault="00E451EF">
      <w:pPr>
        <w:rPr>
          <w:noProof/>
        </w:rPr>
      </w:pPr>
    </w:p>
    <w:p w14:paraId="61837CC6" w14:textId="0C56A481" w:rsidR="00E451EF" w:rsidRDefault="00E451EF">
      <w:pPr>
        <w:rPr>
          <w:noProof/>
        </w:rPr>
      </w:pPr>
    </w:p>
    <w:p w14:paraId="72F1A3E7" w14:textId="3B29DA37" w:rsidR="00E451EF" w:rsidRDefault="00E451EF">
      <w:pPr>
        <w:rPr>
          <w:noProof/>
        </w:rPr>
      </w:pPr>
    </w:p>
    <w:p w14:paraId="4FA54F37" w14:textId="13DCC5A7" w:rsidR="00E451EF" w:rsidRDefault="00E451EF">
      <w:pPr>
        <w:rPr>
          <w:noProof/>
        </w:rPr>
      </w:pPr>
    </w:p>
    <w:p w14:paraId="179754E3" w14:textId="23A04B4E" w:rsidR="00E451EF" w:rsidRDefault="00E451EF">
      <w:pPr>
        <w:rPr>
          <w:noProof/>
        </w:rPr>
      </w:pPr>
    </w:p>
    <w:p w14:paraId="5775A3B6" w14:textId="571655AE" w:rsidR="00E451EF" w:rsidRDefault="00E451EF">
      <w:pPr>
        <w:rPr>
          <w:noProof/>
        </w:rPr>
      </w:pPr>
    </w:p>
    <w:p w14:paraId="0EE1E8E1" w14:textId="0BAFAC19" w:rsidR="00E451EF" w:rsidRDefault="00E451EF">
      <w:pPr>
        <w:rPr>
          <w:noProof/>
        </w:rPr>
      </w:pPr>
    </w:p>
    <w:p w14:paraId="6D6A02F0" w14:textId="16FF9273" w:rsidR="00E451EF" w:rsidRDefault="00E451EF">
      <w:pPr>
        <w:rPr>
          <w:noProof/>
        </w:rPr>
      </w:pPr>
    </w:p>
    <w:p w14:paraId="65A1F08F" w14:textId="1096934A" w:rsidR="00E451EF" w:rsidRDefault="00E451EF">
      <w:pPr>
        <w:rPr>
          <w:noProof/>
        </w:rPr>
      </w:pPr>
    </w:p>
    <w:p w14:paraId="7B9D4297" w14:textId="5B108A59" w:rsidR="00E451EF" w:rsidRDefault="00E451EF">
      <w:pPr>
        <w:rPr>
          <w:noProof/>
        </w:rPr>
      </w:pPr>
    </w:p>
    <w:p w14:paraId="24985CF6" w14:textId="0433210A" w:rsidR="00E451EF" w:rsidRDefault="00E451EF">
      <w:pPr>
        <w:rPr>
          <w:noProof/>
        </w:rPr>
      </w:pPr>
    </w:p>
    <w:p w14:paraId="38871DAD" w14:textId="328A53A9" w:rsidR="00E451EF" w:rsidRDefault="00E451EF">
      <w:pPr>
        <w:rPr>
          <w:noProof/>
        </w:rPr>
      </w:pPr>
    </w:p>
    <w:p w14:paraId="7FB83DC0" w14:textId="5A25FA44" w:rsidR="00E451EF" w:rsidRDefault="00E451EF">
      <w:pPr>
        <w:rPr>
          <w:noProof/>
        </w:rPr>
      </w:pPr>
    </w:p>
    <w:p w14:paraId="7DFEE4EE" w14:textId="36A183AF" w:rsidR="00E451EF" w:rsidRDefault="00E451EF">
      <w:pPr>
        <w:rPr>
          <w:noProof/>
        </w:rPr>
      </w:pPr>
    </w:p>
    <w:p w14:paraId="6D45A8EA" w14:textId="246DF8C5" w:rsidR="00E451EF" w:rsidRDefault="00E451EF">
      <w:pPr>
        <w:rPr>
          <w:noProof/>
        </w:rPr>
      </w:pPr>
    </w:p>
    <w:p w14:paraId="29ED5670" w14:textId="1119DB5C" w:rsidR="00E451EF" w:rsidRDefault="00E451EF">
      <w:pPr>
        <w:rPr>
          <w:noProof/>
        </w:rPr>
      </w:pPr>
    </w:p>
    <w:p w14:paraId="280115A4" w14:textId="4CA7F76A" w:rsidR="00E451EF" w:rsidRDefault="00E451EF">
      <w:pPr>
        <w:rPr>
          <w:noProof/>
        </w:rPr>
      </w:pPr>
    </w:p>
    <w:p w14:paraId="62CB783F" w14:textId="32D0E174" w:rsidR="00E451EF" w:rsidRDefault="00E451EF">
      <w:pPr>
        <w:rPr>
          <w:noProof/>
        </w:rPr>
      </w:pPr>
    </w:p>
    <w:p w14:paraId="1265ED72" w14:textId="6B52DAC5" w:rsidR="00E451EF" w:rsidRDefault="00E451EF">
      <w:pPr>
        <w:rPr>
          <w:noProof/>
        </w:rPr>
      </w:pPr>
    </w:p>
    <w:p w14:paraId="649FA5C9" w14:textId="5BA7F15A" w:rsidR="00E451EF" w:rsidRDefault="00E451EF">
      <w:pPr>
        <w:rPr>
          <w:noProof/>
        </w:rPr>
      </w:pPr>
    </w:p>
    <w:p w14:paraId="54E2E1A9" w14:textId="1EF7F3AD" w:rsidR="00E451EF" w:rsidRDefault="00E451EF">
      <w:pPr>
        <w:rPr>
          <w:noProof/>
        </w:rPr>
      </w:pPr>
    </w:p>
    <w:p w14:paraId="294C012D" w14:textId="63D5E034" w:rsidR="00E451EF" w:rsidRDefault="00E451EF">
      <w:pPr>
        <w:rPr>
          <w:noProof/>
        </w:rPr>
      </w:pPr>
    </w:p>
    <w:p w14:paraId="1F072853" w14:textId="70A2AE2C" w:rsidR="00E451EF" w:rsidRDefault="00E451EF">
      <w:pPr>
        <w:rPr>
          <w:noProof/>
        </w:rPr>
      </w:pPr>
    </w:p>
    <w:p w14:paraId="2C00CCC4" w14:textId="35BC3B91" w:rsidR="00E451EF" w:rsidRDefault="00E451EF">
      <w:pPr>
        <w:rPr>
          <w:noProof/>
        </w:rPr>
      </w:pPr>
    </w:p>
    <w:p w14:paraId="114604A4" w14:textId="462CCEAF" w:rsidR="00E451EF" w:rsidRDefault="00E451EF">
      <w:pPr>
        <w:rPr>
          <w:noProof/>
        </w:rPr>
      </w:pPr>
    </w:p>
    <w:p w14:paraId="4001F7E0" w14:textId="268F2039" w:rsidR="00E451EF" w:rsidRDefault="00E451EF">
      <w:pPr>
        <w:rPr>
          <w:noProof/>
        </w:rPr>
      </w:pPr>
    </w:p>
    <w:p w14:paraId="5BD3E7FF" w14:textId="6B7811CD" w:rsidR="00E451EF" w:rsidRDefault="00E451EF">
      <w:pPr>
        <w:rPr>
          <w:noProof/>
        </w:rPr>
      </w:pPr>
    </w:p>
    <w:p w14:paraId="467CB0BC" w14:textId="6F043A4C" w:rsidR="00E451EF" w:rsidRPr="00E451EF" w:rsidRDefault="00E451EF" w:rsidP="00E451EF">
      <w:pPr>
        <w:jc w:val="right"/>
        <w:rPr>
          <w:i/>
          <w:iCs/>
        </w:rPr>
      </w:pPr>
      <w:r w:rsidRPr="00E451EF">
        <w:rPr>
          <w:i/>
          <w:iCs/>
        </w:rPr>
        <w:lastRenderedPageBreak/>
        <w:t xml:space="preserve">Приложение 2. </w:t>
      </w:r>
    </w:p>
    <w:p w14:paraId="29ACD66B" w14:textId="7337D791" w:rsidR="00E451EF" w:rsidRDefault="00E451EF" w:rsidP="00E451EF">
      <w:pPr>
        <w:jc w:val="center"/>
        <w:rPr>
          <w:b/>
          <w:bCs/>
          <w:sz w:val="28"/>
          <w:szCs w:val="28"/>
        </w:rPr>
      </w:pPr>
      <w:r w:rsidRPr="00094520">
        <w:rPr>
          <w:b/>
          <w:bCs/>
          <w:sz w:val="28"/>
          <w:szCs w:val="28"/>
        </w:rPr>
        <w:t>Рабочий лист к своей игре «Готовимся к ЕГЭ»</w:t>
      </w:r>
      <w:bookmarkStart w:id="0" w:name="_GoBack"/>
      <w:bookmarkEnd w:id="0"/>
    </w:p>
    <w:p w14:paraId="4055CAF0" w14:textId="77777777" w:rsidR="00E451EF" w:rsidRPr="00094520" w:rsidRDefault="00E451EF" w:rsidP="00E451EF">
      <w:pPr>
        <w:jc w:val="center"/>
        <w:rPr>
          <w:b/>
          <w:bCs/>
          <w:sz w:val="28"/>
          <w:szCs w:val="28"/>
        </w:rPr>
      </w:pPr>
    </w:p>
    <w:tbl>
      <w:tblPr>
        <w:tblStyle w:val="ab"/>
        <w:tblW w:w="14879" w:type="dxa"/>
        <w:tblLook w:val="04A0" w:firstRow="1" w:lastRow="0" w:firstColumn="1" w:lastColumn="0" w:noHBand="0" w:noVBand="1"/>
      </w:tblPr>
      <w:tblGrid>
        <w:gridCol w:w="3539"/>
        <w:gridCol w:w="4820"/>
        <w:gridCol w:w="3969"/>
        <w:gridCol w:w="2551"/>
      </w:tblGrid>
      <w:tr w:rsidR="00E451EF" w14:paraId="2FFD4762" w14:textId="77777777" w:rsidTr="00E451EF">
        <w:trPr>
          <w:trHeight w:val="898"/>
        </w:trPr>
        <w:tc>
          <w:tcPr>
            <w:tcW w:w="3539" w:type="dxa"/>
            <w:vAlign w:val="center"/>
          </w:tcPr>
          <w:p w14:paraId="66AA9F82" w14:textId="77777777" w:rsidR="00E451EF" w:rsidRPr="00094520" w:rsidRDefault="00E451EF" w:rsidP="001C698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94520">
              <w:rPr>
                <w:b/>
                <w:bCs/>
                <w:i/>
                <w:iCs/>
                <w:sz w:val="28"/>
                <w:szCs w:val="28"/>
              </w:rPr>
              <w:t>Название команды</w:t>
            </w:r>
          </w:p>
        </w:tc>
        <w:tc>
          <w:tcPr>
            <w:tcW w:w="4820" w:type="dxa"/>
            <w:vAlign w:val="center"/>
          </w:tcPr>
          <w:p w14:paraId="3AB639DC" w14:textId="77777777" w:rsidR="00E451EF" w:rsidRPr="00094520" w:rsidRDefault="00E451EF" w:rsidP="001C698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94520">
              <w:rPr>
                <w:b/>
                <w:bCs/>
                <w:i/>
                <w:iCs/>
                <w:sz w:val="28"/>
                <w:szCs w:val="28"/>
              </w:rPr>
              <w:t>Состав команды</w:t>
            </w:r>
          </w:p>
        </w:tc>
        <w:tc>
          <w:tcPr>
            <w:tcW w:w="3969" w:type="dxa"/>
            <w:vAlign w:val="center"/>
          </w:tcPr>
          <w:p w14:paraId="7BD67B85" w14:textId="77777777" w:rsidR="00E451EF" w:rsidRPr="00094520" w:rsidRDefault="00E451EF" w:rsidP="001C698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94520">
              <w:rPr>
                <w:b/>
                <w:bCs/>
                <w:i/>
                <w:iCs/>
                <w:sz w:val="28"/>
                <w:szCs w:val="28"/>
              </w:rPr>
              <w:t>Набранные баллы</w:t>
            </w:r>
          </w:p>
        </w:tc>
        <w:tc>
          <w:tcPr>
            <w:tcW w:w="2551" w:type="dxa"/>
            <w:vAlign w:val="center"/>
          </w:tcPr>
          <w:p w14:paraId="6E4D8BE8" w14:textId="77777777" w:rsidR="00E451EF" w:rsidRPr="00094520" w:rsidRDefault="00E451EF" w:rsidP="001C698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94520">
              <w:rPr>
                <w:b/>
                <w:bCs/>
                <w:i/>
                <w:iCs/>
                <w:sz w:val="28"/>
                <w:szCs w:val="28"/>
              </w:rPr>
              <w:t>Итог</w:t>
            </w:r>
          </w:p>
        </w:tc>
      </w:tr>
      <w:tr w:rsidR="00E451EF" w14:paraId="5E10ED4E" w14:textId="77777777" w:rsidTr="00E451EF">
        <w:trPr>
          <w:trHeight w:val="2268"/>
        </w:trPr>
        <w:tc>
          <w:tcPr>
            <w:tcW w:w="3539" w:type="dxa"/>
          </w:tcPr>
          <w:p w14:paraId="22A83712" w14:textId="77777777" w:rsidR="00E451EF" w:rsidRDefault="00E451EF" w:rsidP="001C6986"/>
        </w:tc>
        <w:tc>
          <w:tcPr>
            <w:tcW w:w="4820" w:type="dxa"/>
          </w:tcPr>
          <w:p w14:paraId="2A55776C" w14:textId="77777777" w:rsidR="00E451EF" w:rsidRDefault="00E451EF" w:rsidP="001C6986"/>
        </w:tc>
        <w:tc>
          <w:tcPr>
            <w:tcW w:w="3969" w:type="dxa"/>
          </w:tcPr>
          <w:p w14:paraId="2BD32175" w14:textId="77777777" w:rsidR="00E451EF" w:rsidRDefault="00E451EF" w:rsidP="001C6986"/>
        </w:tc>
        <w:tc>
          <w:tcPr>
            <w:tcW w:w="2551" w:type="dxa"/>
          </w:tcPr>
          <w:p w14:paraId="5DB75A52" w14:textId="77777777" w:rsidR="00E451EF" w:rsidRDefault="00E451EF" w:rsidP="001C6986"/>
        </w:tc>
      </w:tr>
      <w:tr w:rsidR="00E451EF" w14:paraId="427C8D7E" w14:textId="77777777" w:rsidTr="00E451EF">
        <w:trPr>
          <w:trHeight w:val="2268"/>
        </w:trPr>
        <w:tc>
          <w:tcPr>
            <w:tcW w:w="3539" w:type="dxa"/>
          </w:tcPr>
          <w:p w14:paraId="4A6CAA4B" w14:textId="77777777" w:rsidR="00E451EF" w:rsidRDefault="00E451EF" w:rsidP="001C6986"/>
        </w:tc>
        <w:tc>
          <w:tcPr>
            <w:tcW w:w="4820" w:type="dxa"/>
          </w:tcPr>
          <w:p w14:paraId="45CDDABC" w14:textId="77777777" w:rsidR="00E451EF" w:rsidRDefault="00E451EF" w:rsidP="001C6986"/>
        </w:tc>
        <w:tc>
          <w:tcPr>
            <w:tcW w:w="3969" w:type="dxa"/>
          </w:tcPr>
          <w:p w14:paraId="054D2FD3" w14:textId="77777777" w:rsidR="00E451EF" w:rsidRDefault="00E451EF" w:rsidP="001C6986"/>
        </w:tc>
        <w:tc>
          <w:tcPr>
            <w:tcW w:w="2551" w:type="dxa"/>
          </w:tcPr>
          <w:p w14:paraId="7D3056BD" w14:textId="77777777" w:rsidR="00E451EF" w:rsidRDefault="00E451EF" w:rsidP="001C6986"/>
        </w:tc>
      </w:tr>
      <w:tr w:rsidR="00E451EF" w14:paraId="4B8E498D" w14:textId="77777777" w:rsidTr="00E451EF">
        <w:trPr>
          <w:trHeight w:val="2268"/>
        </w:trPr>
        <w:tc>
          <w:tcPr>
            <w:tcW w:w="3539" w:type="dxa"/>
          </w:tcPr>
          <w:p w14:paraId="3F4CE5ED" w14:textId="77777777" w:rsidR="00E451EF" w:rsidRDefault="00E451EF" w:rsidP="001C6986"/>
        </w:tc>
        <w:tc>
          <w:tcPr>
            <w:tcW w:w="4820" w:type="dxa"/>
          </w:tcPr>
          <w:p w14:paraId="041D960F" w14:textId="77777777" w:rsidR="00E451EF" w:rsidRDefault="00E451EF" w:rsidP="001C6986"/>
        </w:tc>
        <w:tc>
          <w:tcPr>
            <w:tcW w:w="3969" w:type="dxa"/>
          </w:tcPr>
          <w:p w14:paraId="7E127292" w14:textId="77777777" w:rsidR="00E451EF" w:rsidRDefault="00E451EF" w:rsidP="001C6986"/>
        </w:tc>
        <w:tc>
          <w:tcPr>
            <w:tcW w:w="2551" w:type="dxa"/>
          </w:tcPr>
          <w:p w14:paraId="24C242ED" w14:textId="77777777" w:rsidR="00E451EF" w:rsidRDefault="00E451EF" w:rsidP="001C6986"/>
        </w:tc>
      </w:tr>
    </w:tbl>
    <w:p w14:paraId="103D60D6" w14:textId="77777777" w:rsidR="00E451EF" w:rsidRDefault="00E451EF"/>
    <w:sectPr w:rsidR="00E451EF" w:rsidSect="009920EC">
      <w:pgSz w:w="16838" w:h="11906" w:orient="landscape"/>
      <w:pgMar w:top="426" w:right="1245" w:bottom="709" w:left="851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CD88E" w14:textId="77777777" w:rsidR="00203271" w:rsidRDefault="00203271" w:rsidP="009D26A2">
      <w:r>
        <w:separator/>
      </w:r>
    </w:p>
  </w:endnote>
  <w:endnote w:type="continuationSeparator" w:id="0">
    <w:p w14:paraId="7D4BD41E" w14:textId="77777777" w:rsidR="00203271" w:rsidRDefault="00203271" w:rsidP="009D2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F493F" w14:textId="77777777" w:rsidR="00203271" w:rsidRDefault="00203271" w:rsidP="009D26A2">
      <w:r>
        <w:separator/>
      </w:r>
    </w:p>
  </w:footnote>
  <w:footnote w:type="continuationSeparator" w:id="0">
    <w:p w14:paraId="6672A3ED" w14:textId="77777777" w:rsidR="00203271" w:rsidRDefault="00203271" w:rsidP="009D2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3" w15:restartNumberingAfterBreak="0">
    <w:nsid w:val="152157E9"/>
    <w:multiLevelType w:val="hybridMultilevel"/>
    <w:tmpl w:val="AF583E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E17"/>
    <w:rsid w:val="00003829"/>
    <w:rsid w:val="00005FC4"/>
    <w:rsid w:val="0001049E"/>
    <w:rsid w:val="00011266"/>
    <w:rsid w:val="00011B06"/>
    <w:rsid w:val="000141A4"/>
    <w:rsid w:val="00016425"/>
    <w:rsid w:val="00032CD2"/>
    <w:rsid w:val="00053660"/>
    <w:rsid w:val="00057B77"/>
    <w:rsid w:val="00065082"/>
    <w:rsid w:val="00073CD4"/>
    <w:rsid w:val="00081489"/>
    <w:rsid w:val="00090A6D"/>
    <w:rsid w:val="000A236C"/>
    <w:rsid w:val="000A5540"/>
    <w:rsid w:val="000A6A73"/>
    <w:rsid w:val="000B0A6A"/>
    <w:rsid w:val="000B0B6D"/>
    <w:rsid w:val="000B22C6"/>
    <w:rsid w:val="000C1BED"/>
    <w:rsid w:val="000C6FB1"/>
    <w:rsid w:val="000D7F48"/>
    <w:rsid w:val="000E3506"/>
    <w:rsid w:val="000E5EEC"/>
    <w:rsid w:val="000E6156"/>
    <w:rsid w:val="000F1242"/>
    <w:rsid w:val="00104099"/>
    <w:rsid w:val="001054EC"/>
    <w:rsid w:val="001113B5"/>
    <w:rsid w:val="00112D15"/>
    <w:rsid w:val="00114733"/>
    <w:rsid w:val="00116CE9"/>
    <w:rsid w:val="00122CD2"/>
    <w:rsid w:val="001368E1"/>
    <w:rsid w:val="00136A37"/>
    <w:rsid w:val="0014305A"/>
    <w:rsid w:val="00145110"/>
    <w:rsid w:val="001521F5"/>
    <w:rsid w:val="00161376"/>
    <w:rsid w:val="00161855"/>
    <w:rsid w:val="0017303D"/>
    <w:rsid w:val="001770C9"/>
    <w:rsid w:val="00183FE6"/>
    <w:rsid w:val="00190B75"/>
    <w:rsid w:val="0019192A"/>
    <w:rsid w:val="001A0EDF"/>
    <w:rsid w:val="001A4315"/>
    <w:rsid w:val="001B00DE"/>
    <w:rsid w:val="001B7EC2"/>
    <w:rsid w:val="001C09B7"/>
    <w:rsid w:val="001C0DC0"/>
    <w:rsid w:val="001D1BF1"/>
    <w:rsid w:val="001D4558"/>
    <w:rsid w:val="001F1154"/>
    <w:rsid w:val="001F1CBF"/>
    <w:rsid w:val="001F40F7"/>
    <w:rsid w:val="00203271"/>
    <w:rsid w:val="00204107"/>
    <w:rsid w:val="002049C7"/>
    <w:rsid w:val="00206DA9"/>
    <w:rsid w:val="00221C46"/>
    <w:rsid w:val="00223BF8"/>
    <w:rsid w:val="00224696"/>
    <w:rsid w:val="00231D2C"/>
    <w:rsid w:val="002344E4"/>
    <w:rsid w:val="00236055"/>
    <w:rsid w:val="0024078F"/>
    <w:rsid w:val="00240E98"/>
    <w:rsid w:val="00250605"/>
    <w:rsid w:val="002516DD"/>
    <w:rsid w:val="00260754"/>
    <w:rsid w:val="00261B06"/>
    <w:rsid w:val="00266A4F"/>
    <w:rsid w:val="00274CF3"/>
    <w:rsid w:val="00275465"/>
    <w:rsid w:val="0028090D"/>
    <w:rsid w:val="00285D90"/>
    <w:rsid w:val="00286215"/>
    <w:rsid w:val="00290430"/>
    <w:rsid w:val="002912EA"/>
    <w:rsid w:val="002930FE"/>
    <w:rsid w:val="002959B4"/>
    <w:rsid w:val="00296A0D"/>
    <w:rsid w:val="00296B33"/>
    <w:rsid w:val="00297434"/>
    <w:rsid w:val="002B54D4"/>
    <w:rsid w:val="002B7D6D"/>
    <w:rsid w:val="002C40A2"/>
    <w:rsid w:val="002C583C"/>
    <w:rsid w:val="002D44EA"/>
    <w:rsid w:val="002D7F31"/>
    <w:rsid w:val="002E05BA"/>
    <w:rsid w:val="002E4127"/>
    <w:rsid w:val="002E46C9"/>
    <w:rsid w:val="002E6429"/>
    <w:rsid w:val="002E6E40"/>
    <w:rsid w:val="002F075D"/>
    <w:rsid w:val="002F609B"/>
    <w:rsid w:val="003001BB"/>
    <w:rsid w:val="003106D6"/>
    <w:rsid w:val="003114A6"/>
    <w:rsid w:val="00313151"/>
    <w:rsid w:val="00323264"/>
    <w:rsid w:val="003242F4"/>
    <w:rsid w:val="00324480"/>
    <w:rsid w:val="00324696"/>
    <w:rsid w:val="003268DA"/>
    <w:rsid w:val="003269F6"/>
    <w:rsid w:val="00351A0F"/>
    <w:rsid w:val="0035566B"/>
    <w:rsid w:val="003576AB"/>
    <w:rsid w:val="003623E8"/>
    <w:rsid w:val="0036533C"/>
    <w:rsid w:val="00367CB0"/>
    <w:rsid w:val="003705E2"/>
    <w:rsid w:val="0037239C"/>
    <w:rsid w:val="0037366A"/>
    <w:rsid w:val="00384D02"/>
    <w:rsid w:val="00386526"/>
    <w:rsid w:val="003870F6"/>
    <w:rsid w:val="003900AF"/>
    <w:rsid w:val="00390574"/>
    <w:rsid w:val="00393B98"/>
    <w:rsid w:val="00394834"/>
    <w:rsid w:val="00394BC8"/>
    <w:rsid w:val="003B1000"/>
    <w:rsid w:val="003C4394"/>
    <w:rsid w:val="003C607F"/>
    <w:rsid w:val="003D3851"/>
    <w:rsid w:val="003D4E50"/>
    <w:rsid w:val="003D6C2B"/>
    <w:rsid w:val="003F59CE"/>
    <w:rsid w:val="003F698C"/>
    <w:rsid w:val="003F6E4D"/>
    <w:rsid w:val="003F7608"/>
    <w:rsid w:val="00400651"/>
    <w:rsid w:val="00403C8C"/>
    <w:rsid w:val="00405695"/>
    <w:rsid w:val="00421DB2"/>
    <w:rsid w:val="00424CF7"/>
    <w:rsid w:val="00427324"/>
    <w:rsid w:val="004275E2"/>
    <w:rsid w:val="004323DB"/>
    <w:rsid w:val="00433B72"/>
    <w:rsid w:val="004343BF"/>
    <w:rsid w:val="00435415"/>
    <w:rsid w:val="00437542"/>
    <w:rsid w:val="00441C5E"/>
    <w:rsid w:val="00443B07"/>
    <w:rsid w:val="0046320E"/>
    <w:rsid w:val="00464550"/>
    <w:rsid w:val="00475397"/>
    <w:rsid w:val="00485B3C"/>
    <w:rsid w:val="004863DA"/>
    <w:rsid w:val="00491602"/>
    <w:rsid w:val="00496CD8"/>
    <w:rsid w:val="004976E6"/>
    <w:rsid w:val="004A3500"/>
    <w:rsid w:val="004B280F"/>
    <w:rsid w:val="004B2923"/>
    <w:rsid w:val="004B67E1"/>
    <w:rsid w:val="004C14B5"/>
    <w:rsid w:val="004C2BD4"/>
    <w:rsid w:val="004D3F01"/>
    <w:rsid w:val="004D7687"/>
    <w:rsid w:val="004E17BC"/>
    <w:rsid w:val="004E7D02"/>
    <w:rsid w:val="004F29E6"/>
    <w:rsid w:val="004F4693"/>
    <w:rsid w:val="00502D94"/>
    <w:rsid w:val="00502E17"/>
    <w:rsid w:val="00510BB6"/>
    <w:rsid w:val="00514AF2"/>
    <w:rsid w:val="00515165"/>
    <w:rsid w:val="0051762C"/>
    <w:rsid w:val="00522609"/>
    <w:rsid w:val="005227EB"/>
    <w:rsid w:val="0052450C"/>
    <w:rsid w:val="00524A03"/>
    <w:rsid w:val="00527BE7"/>
    <w:rsid w:val="005348B4"/>
    <w:rsid w:val="005444B2"/>
    <w:rsid w:val="00546108"/>
    <w:rsid w:val="005467A8"/>
    <w:rsid w:val="00547ADB"/>
    <w:rsid w:val="005565C0"/>
    <w:rsid w:val="00556680"/>
    <w:rsid w:val="0056354B"/>
    <w:rsid w:val="00563FB7"/>
    <w:rsid w:val="00573EE8"/>
    <w:rsid w:val="005967DD"/>
    <w:rsid w:val="005A20F8"/>
    <w:rsid w:val="005A6FCC"/>
    <w:rsid w:val="005B1BF5"/>
    <w:rsid w:val="005B40CE"/>
    <w:rsid w:val="005C103C"/>
    <w:rsid w:val="005C3CB8"/>
    <w:rsid w:val="005D05F5"/>
    <w:rsid w:val="005D1472"/>
    <w:rsid w:val="005D3040"/>
    <w:rsid w:val="005D362F"/>
    <w:rsid w:val="005D3B10"/>
    <w:rsid w:val="005D3C0A"/>
    <w:rsid w:val="005D5485"/>
    <w:rsid w:val="005D743F"/>
    <w:rsid w:val="005E095D"/>
    <w:rsid w:val="005E3883"/>
    <w:rsid w:val="005F624F"/>
    <w:rsid w:val="005F7D23"/>
    <w:rsid w:val="00612636"/>
    <w:rsid w:val="00613B4B"/>
    <w:rsid w:val="0061666C"/>
    <w:rsid w:val="00622692"/>
    <w:rsid w:val="006235DA"/>
    <w:rsid w:val="006244F1"/>
    <w:rsid w:val="0064068A"/>
    <w:rsid w:val="00640EC3"/>
    <w:rsid w:val="0064442D"/>
    <w:rsid w:val="0064580F"/>
    <w:rsid w:val="0065619D"/>
    <w:rsid w:val="00656B74"/>
    <w:rsid w:val="00657ACF"/>
    <w:rsid w:val="006646E7"/>
    <w:rsid w:val="006667CF"/>
    <w:rsid w:val="00670761"/>
    <w:rsid w:val="00671A09"/>
    <w:rsid w:val="00680053"/>
    <w:rsid w:val="00682476"/>
    <w:rsid w:val="00691110"/>
    <w:rsid w:val="00693B2E"/>
    <w:rsid w:val="00695B99"/>
    <w:rsid w:val="006B1ED5"/>
    <w:rsid w:val="006B263B"/>
    <w:rsid w:val="006B331E"/>
    <w:rsid w:val="006B4621"/>
    <w:rsid w:val="006C1288"/>
    <w:rsid w:val="006D77E5"/>
    <w:rsid w:val="006F0284"/>
    <w:rsid w:val="006F130F"/>
    <w:rsid w:val="006F2367"/>
    <w:rsid w:val="00700EE2"/>
    <w:rsid w:val="00706722"/>
    <w:rsid w:val="00707B62"/>
    <w:rsid w:val="0071377C"/>
    <w:rsid w:val="0071469C"/>
    <w:rsid w:val="0071542A"/>
    <w:rsid w:val="00717AA4"/>
    <w:rsid w:val="00724FD4"/>
    <w:rsid w:val="00730741"/>
    <w:rsid w:val="00730BAB"/>
    <w:rsid w:val="00731A95"/>
    <w:rsid w:val="007339CF"/>
    <w:rsid w:val="007345B6"/>
    <w:rsid w:val="007406AE"/>
    <w:rsid w:val="007408E5"/>
    <w:rsid w:val="007479A1"/>
    <w:rsid w:val="00760893"/>
    <w:rsid w:val="00760E3C"/>
    <w:rsid w:val="00767F78"/>
    <w:rsid w:val="00776007"/>
    <w:rsid w:val="00780E86"/>
    <w:rsid w:val="00781AF0"/>
    <w:rsid w:val="007828CA"/>
    <w:rsid w:val="00791BEF"/>
    <w:rsid w:val="00794B0C"/>
    <w:rsid w:val="00796829"/>
    <w:rsid w:val="007A25DE"/>
    <w:rsid w:val="007B4903"/>
    <w:rsid w:val="007C3999"/>
    <w:rsid w:val="007D0230"/>
    <w:rsid w:val="007D52EC"/>
    <w:rsid w:val="007E0490"/>
    <w:rsid w:val="007E1902"/>
    <w:rsid w:val="007F113A"/>
    <w:rsid w:val="007F321D"/>
    <w:rsid w:val="007F32A2"/>
    <w:rsid w:val="007F524E"/>
    <w:rsid w:val="007F6284"/>
    <w:rsid w:val="007F7804"/>
    <w:rsid w:val="00815FD2"/>
    <w:rsid w:val="0082502A"/>
    <w:rsid w:val="008251C4"/>
    <w:rsid w:val="00830014"/>
    <w:rsid w:val="00840145"/>
    <w:rsid w:val="008407D7"/>
    <w:rsid w:val="00853D7E"/>
    <w:rsid w:val="00854809"/>
    <w:rsid w:val="008556D4"/>
    <w:rsid w:val="00861BAE"/>
    <w:rsid w:val="008658BA"/>
    <w:rsid w:val="00865981"/>
    <w:rsid w:val="0086630A"/>
    <w:rsid w:val="00876B61"/>
    <w:rsid w:val="008809F6"/>
    <w:rsid w:val="008825E8"/>
    <w:rsid w:val="00884B24"/>
    <w:rsid w:val="00884FF8"/>
    <w:rsid w:val="0088562C"/>
    <w:rsid w:val="00887E08"/>
    <w:rsid w:val="008A559F"/>
    <w:rsid w:val="008A6BF7"/>
    <w:rsid w:val="008B1556"/>
    <w:rsid w:val="008B39C5"/>
    <w:rsid w:val="008B764A"/>
    <w:rsid w:val="008D1DFD"/>
    <w:rsid w:val="008D22A4"/>
    <w:rsid w:val="008D607D"/>
    <w:rsid w:val="008E3769"/>
    <w:rsid w:val="008F3B93"/>
    <w:rsid w:val="008F5927"/>
    <w:rsid w:val="00900D27"/>
    <w:rsid w:val="00917186"/>
    <w:rsid w:val="00931B79"/>
    <w:rsid w:val="009366A3"/>
    <w:rsid w:val="00937B26"/>
    <w:rsid w:val="009527C2"/>
    <w:rsid w:val="00952B51"/>
    <w:rsid w:val="00955C65"/>
    <w:rsid w:val="0096352E"/>
    <w:rsid w:val="00966A17"/>
    <w:rsid w:val="009675E7"/>
    <w:rsid w:val="009744B9"/>
    <w:rsid w:val="0097743F"/>
    <w:rsid w:val="00981031"/>
    <w:rsid w:val="0098121D"/>
    <w:rsid w:val="009874D2"/>
    <w:rsid w:val="0099146E"/>
    <w:rsid w:val="00991A03"/>
    <w:rsid w:val="009920EC"/>
    <w:rsid w:val="00993799"/>
    <w:rsid w:val="0099569B"/>
    <w:rsid w:val="00997935"/>
    <w:rsid w:val="009A4E45"/>
    <w:rsid w:val="009C127F"/>
    <w:rsid w:val="009C7315"/>
    <w:rsid w:val="009D26A2"/>
    <w:rsid w:val="009D33B2"/>
    <w:rsid w:val="009E56BB"/>
    <w:rsid w:val="009E7BED"/>
    <w:rsid w:val="009F6123"/>
    <w:rsid w:val="00A01AC3"/>
    <w:rsid w:val="00A06BD6"/>
    <w:rsid w:val="00A14F40"/>
    <w:rsid w:val="00A24F0F"/>
    <w:rsid w:val="00A26F8B"/>
    <w:rsid w:val="00A271B4"/>
    <w:rsid w:val="00A34B10"/>
    <w:rsid w:val="00A51574"/>
    <w:rsid w:val="00A6021F"/>
    <w:rsid w:val="00A62840"/>
    <w:rsid w:val="00A67AFF"/>
    <w:rsid w:val="00A71160"/>
    <w:rsid w:val="00A752E2"/>
    <w:rsid w:val="00A816BD"/>
    <w:rsid w:val="00A967C2"/>
    <w:rsid w:val="00AA121D"/>
    <w:rsid w:val="00AA2627"/>
    <w:rsid w:val="00AA3C07"/>
    <w:rsid w:val="00AA494F"/>
    <w:rsid w:val="00AA66CE"/>
    <w:rsid w:val="00AB6CF2"/>
    <w:rsid w:val="00AC5CE6"/>
    <w:rsid w:val="00AC5DAE"/>
    <w:rsid w:val="00AD0AEE"/>
    <w:rsid w:val="00AE6085"/>
    <w:rsid w:val="00AF4976"/>
    <w:rsid w:val="00B04837"/>
    <w:rsid w:val="00B17DAC"/>
    <w:rsid w:val="00B24085"/>
    <w:rsid w:val="00B31BA9"/>
    <w:rsid w:val="00B40350"/>
    <w:rsid w:val="00B40D21"/>
    <w:rsid w:val="00B411CF"/>
    <w:rsid w:val="00B41D9B"/>
    <w:rsid w:val="00B57D47"/>
    <w:rsid w:val="00B7366A"/>
    <w:rsid w:val="00B84A75"/>
    <w:rsid w:val="00B85FE3"/>
    <w:rsid w:val="00B94FB6"/>
    <w:rsid w:val="00BA1871"/>
    <w:rsid w:val="00BA3CE4"/>
    <w:rsid w:val="00BA422F"/>
    <w:rsid w:val="00BB0DA7"/>
    <w:rsid w:val="00BB22E4"/>
    <w:rsid w:val="00BB2ABE"/>
    <w:rsid w:val="00BC0397"/>
    <w:rsid w:val="00BC7559"/>
    <w:rsid w:val="00BC7E63"/>
    <w:rsid w:val="00BD721D"/>
    <w:rsid w:val="00BE4BEE"/>
    <w:rsid w:val="00BE5083"/>
    <w:rsid w:val="00BE6EB5"/>
    <w:rsid w:val="00BF0912"/>
    <w:rsid w:val="00BF48E5"/>
    <w:rsid w:val="00C06AA9"/>
    <w:rsid w:val="00C06BF5"/>
    <w:rsid w:val="00C10198"/>
    <w:rsid w:val="00C107A6"/>
    <w:rsid w:val="00C147CF"/>
    <w:rsid w:val="00C15307"/>
    <w:rsid w:val="00C216E2"/>
    <w:rsid w:val="00C22205"/>
    <w:rsid w:val="00C22DC4"/>
    <w:rsid w:val="00C26C13"/>
    <w:rsid w:val="00C3555C"/>
    <w:rsid w:val="00C366B1"/>
    <w:rsid w:val="00C43F2A"/>
    <w:rsid w:val="00C455EF"/>
    <w:rsid w:val="00C47BBF"/>
    <w:rsid w:val="00C51A90"/>
    <w:rsid w:val="00C719F9"/>
    <w:rsid w:val="00C7340A"/>
    <w:rsid w:val="00C801EE"/>
    <w:rsid w:val="00C817F4"/>
    <w:rsid w:val="00C86ACB"/>
    <w:rsid w:val="00C92D99"/>
    <w:rsid w:val="00C9520F"/>
    <w:rsid w:val="00CA57B3"/>
    <w:rsid w:val="00CA75AD"/>
    <w:rsid w:val="00CB03B8"/>
    <w:rsid w:val="00CB5BDC"/>
    <w:rsid w:val="00CC11B3"/>
    <w:rsid w:val="00CC333D"/>
    <w:rsid w:val="00CC6C60"/>
    <w:rsid w:val="00CC749D"/>
    <w:rsid w:val="00CC7842"/>
    <w:rsid w:val="00CD41F2"/>
    <w:rsid w:val="00CD4AF7"/>
    <w:rsid w:val="00CD5107"/>
    <w:rsid w:val="00CD76F1"/>
    <w:rsid w:val="00CE6F68"/>
    <w:rsid w:val="00CF0383"/>
    <w:rsid w:val="00CF0C2B"/>
    <w:rsid w:val="00CF4632"/>
    <w:rsid w:val="00CF4D24"/>
    <w:rsid w:val="00CF55EB"/>
    <w:rsid w:val="00CF5824"/>
    <w:rsid w:val="00D051A6"/>
    <w:rsid w:val="00D11C60"/>
    <w:rsid w:val="00D150CF"/>
    <w:rsid w:val="00D23879"/>
    <w:rsid w:val="00D2624A"/>
    <w:rsid w:val="00D26814"/>
    <w:rsid w:val="00D31109"/>
    <w:rsid w:val="00D32CAA"/>
    <w:rsid w:val="00D40246"/>
    <w:rsid w:val="00D44B2D"/>
    <w:rsid w:val="00D47B97"/>
    <w:rsid w:val="00D517D8"/>
    <w:rsid w:val="00D52941"/>
    <w:rsid w:val="00D56B84"/>
    <w:rsid w:val="00D645CA"/>
    <w:rsid w:val="00D728EF"/>
    <w:rsid w:val="00D73D13"/>
    <w:rsid w:val="00D74A06"/>
    <w:rsid w:val="00D8135D"/>
    <w:rsid w:val="00D90D8C"/>
    <w:rsid w:val="00D930C6"/>
    <w:rsid w:val="00D945CE"/>
    <w:rsid w:val="00D97F25"/>
    <w:rsid w:val="00DA21BD"/>
    <w:rsid w:val="00DA6B60"/>
    <w:rsid w:val="00DB2B6D"/>
    <w:rsid w:val="00DB542F"/>
    <w:rsid w:val="00DC2104"/>
    <w:rsid w:val="00DC383C"/>
    <w:rsid w:val="00DD0B65"/>
    <w:rsid w:val="00DE14E5"/>
    <w:rsid w:val="00DE230C"/>
    <w:rsid w:val="00DE584A"/>
    <w:rsid w:val="00DE708A"/>
    <w:rsid w:val="00DE7BB1"/>
    <w:rsid w:val="00DF0584"/>
    <w:rsid w:val="00DF08CD"/>
    <w:rsid w:val="00DF1C99"/>
    <w:rsid w:val="00DF7080"/>
    <w:rsid w:val="00E01078"/>
    <w:rsid w:val="00E16C71"/>
    <w:rsid w:val="00E2080B"/>
    <w:rsid w:val="00E31F9B"/>
    <w:rsid w:val="00E33588"/>
    <w:rsid w:val="00E37EE5"/>
    <w:rsid w:val="00E440B0"/>
    <w:rsid w:val="00E451EF"/>
    <w:rsid w:val="00E567F3"/>
    <w:rsid w:val="00E575D4"/>
    <w:rsid w:val="00E608A0"/>
    <w:rsid w:val="00E6155D"/>
    <w:rsid w:val="00E72500"/>
    <w:rsid w:val="00E745D9"/>
    <w:rsid w:val="00E846E2"/>
    <w:rsid w:val="00E84E8C"/>
    <w:rsid w:val="00EA50DE"/>
    <w:rsid w:val="00EB2978"/>
    <w:rsid w:val="00EB6D86"/>
    <w:rsid w:val="00EC770A"/>
    <w:rsid w:val="00EE3CFF"/>
    <w:rsid w:val="00EF52E5"/>
    <w:rsid w:val="00F06C9D"/>
    <w:rsid w:val="00F10A25"/>
    <w:rsid w:val="00F10BEF"/>
    <w:rsid w:val="00F152C8"/>
    <w:rsid w:val="00F21F91"/>
    <w:rsid w:val="00F306AC"/>
    <w:rsid w:val="00F34A04"/>
    <w:rsid w:val="00F41927"/>
    <w:rsid w:val="00F42C42"/>
    <w:rsid w:val="00F5106D"/>
    <w:rsid w:val="00F543F0"/>
    <w:rsid w:val="00F55106"/>
    <w:rsid w:val="00F56D58"/>
    <w:rsid w:val="00F56F39"/>
    <w:rsid w:val="00F60DA3"/>
    <w:rsid w:val="00F61839"/>
    <w:rsid w:val="00F7444E"/>
    <w:rsid w:val="00F772B4"/>
    <w:rsid w:val="00F81BCE"/>
    <w:rsid w:val="00F8630F"/>
    <w:rsid w:val="00F87E91"/>
    <w:rsid w:val="00F91099"/>
    <w:rsid w:val="00F95F29"/>
    <w:rsid w:val="00FA1875"/>
    <w:rsid w:val="00FA35D8"/>
    <w:rsid w:val="00FA360D"/>
    <w:rsid w:val="00FA3C70"/>
    <w:rsid w:val="00FA450A"/>
    <w:rsid w:val="00FA6980"/>
    <w:rsid w:val="00FB0EAA"/>
    <w:rsid w:val="00FB339C"/>
    <w:rsid w:val="00FD37F2"/>
    <w:rsid w:val="00FE0181"/>
    <w:rsid w:val="00FE5D9C"/>
    <w:rsid w:val="00FE6F27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B345E"/>
  <w15:chartTrackingRefBased/>
  <w15:docId w15:val="{9A0527BD-9EE5-43B9-9E35-2B8F8779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8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BA1871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A1871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4">
    <w:name w:val="List Paragraph"/>
    <w:basedOn w:val="a"/>
    <w:qFormat/>
    <w:rsid w:val="00BA1871"/>
    <w:pPr>
      <w:ind w:left="720"/>
    </w:pPr>
  </w:style>
  <w:style w:type="paragraph" w:styleId="a5">
    <w:name w:val="Normal (Web)"/>
    <w:basedOn w:val="a"/>
    <w:rsid w:val="00BA1871"/>
    <w:pPr>
      <w:spacing w:before="280" w:after="280"/>
    </w:pPr>
  </w:style>
  <w:style w:type="paragraph" w:styleId="a0">
    <w:name w:val="Body Text"/>
    <w:basedOn w:val="a"/>
    <w:link w:val="a6"/>
    <w:uiPriority w:val="99"/>
    <w:semiHidden/>
    <w:unhideWhenUsed/>
    <w:rsid w:val="00BA1871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BA18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9D26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9D26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D26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9D26A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2"/>
    <w:uiPriority w:val="39"/>
    <w:rsid w:val="00E45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7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10</cp:revision>
  <dcterms:created xsi:type="dcterms:W3CDTF">2025-04-01T00:14:00Z</dcterms:created>
  <dcterms:modified xsi:type="dcterms:W3CDTF">2025-04-01T03:30:00Z</dcterms:modified>
</cp:coreProperties>
</file>